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B4B" w:rsidRPr="006450D1" w:rsidRDefault="00080B4B" w:rsidP="00080B4B">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080B4B" w:rsidRPr="006450D1" w:rsidRDefault="00080B4B" w:rsidP="00080B4B">
      <w:pPr>
        <w:jc w:val="center"/>
        <w:rPr>
          <w:rFonts w:ascii="Times New Roman" w:hAnsi="Times New Roman" w:cs="Times New Roman"/>
          <w:sz w:val="28"/>
        </w:rPr>
      </w:pPr>
      <w:r w:rsidRPr="006450D1">
        <w:rPr>
          <w:rFonts w:ascii="Times New Roman" w:hAnsi="Times New Roman" w:cs="Times New Roman"/>
          <w:sz w:val="28"/>
        </w:rPr>
        <w:t>(ГАПОУ СО «КМТ»)</w:t>
      </w:r>
    </w:p>
    <w:p w:rsidR="00080B4B" w:rsidRDefault="00080B4B" w:rsidP="00080B4B">
      <w:pPr>
        <w:suppressAutoHyphens/>
        <w:adjustRightInd w:val="0"/>
        <w:jc w:val="both"/>
        <w:rPr>
          <w:rFonts w:ascii="Times New Roman" w:hAnsi="Times New Roman"/>
          <w:i/>
          <w:sz w:val="32"/>
          <w:szCs w:val="32"/>
          <w:vertAlign w:val="superscript"/>
        </w:rPr>
      </w:pPr>
    </w:p>
    <w:p w:rsidR="00080B4B" w:rsidRDefault="00080B4B" w:rsidP="00080B4B">
      <w:pPr>
        <w:suppressAutoHyphens/>
        <w:adjustRightInd w:val="0"/>
        <w:jc w:val="both"/>
        <w:rPr>
          <w:rFonts w:ascii="Times New Roman" w:hAnsi="Times New Roman"/>
          <w:i/>
          <w:sz w:val="32"/>
          <w:szCs w:val="32"/>
          <w:vertAlign w:val="superscript"/>
        </w:rPr>
      </w:pPr>
    </w:p>
    <w:p w:rsidR="00080B4B" w:rsidRDefault="00080B4B" w:rsidP="00080B4B">
      <w:pPr>
        <w:suppressAutoHyphens/>
        <w:adjustRightInd w:val="0"/>
        <w:jc w:val="both"/>
        <w:rPr>
          <w:rFonts w:ascii="Times New Roman" w:hAnsi="Times New Roman"/>
          <w:i/>
          <w:sz w:val="32"/>
          <w:szCs w:val="32"/>
          <w:vertAlign w:val="superscript"/>
        </w:rPr>
      </w:pPr>
    </w:p>
    <w:p w:rsidR="00080B4B" w:rsidRDefault="00080B4B" w:rsidP="00080B4B">
      <w:pPr>
        <w:suppressAutoHyphens/>
        <w:adjustRightInd w:val="0"/>
        <w:jc w:val="both"/>
        <w:rPr>
          <w:rFonts w:ascii="Times New Roman" w:hAnsi="Times New Roman"/>
          <w:i/>
          <w:sz w:val="32"/>
          <w:szCs w:val="32"/>
          <w:vertAlign w:val="superscript"/>
        </w:rPr>
      </w:pPr>
    </w:p>
    <w:p w:rsidR="00080B4B" w:rsidRPr="000853C6" w:rsidRDefault="00080B4B" w:rsidP="00080B4B">
      <w:pPr>
        <w:suppressAutoHyphens/>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2C789E" w:rsidRPr="002C789E" w:rsidTr="00B22387">
        <w:trPr>
          <w:trHeight w:val="1144"/>
        </w:trPr>
        <w:tc>
          <w:tcPr>
            <w:tcW w:w="5239" w:type="dxa"/>
          </w:tcPr>
          <w:p w:rsidR="002C789E" w:rsidRPr="002C789E" w:rsidRDefault="002C789E" w:rsidP="00B22387">
            <w:pPr>
              <w:keepNext/>
              <w:keepLines/>
              <w:tabs>
                <w:tab w:val="left" w:pos="180"/>
              </w:tabs>
              <w:suppressAutoHyphens/>
              <w:adjustRightInd w:val="0"/>
              <w:ind w:firstLine="360"/>
              <w:rPr>
                <w:rFonts w:ascii="Times New Roman" w:hAnsi="Times New Roman" w:cs="Times New Roman"/>
                <w:sz w:val="28"/>
                <w:szCs w:val="28"/>
              </w:rPr>
            </w:pPr>
          </w:p>
          <w:p w:rsidR="002C789E" w:rsidRPr="002C789E" w:rsidRDefault="002C789E" w:rsidP="00B22387">
            <w:pPr>
              <w:keepNext/>
              <w:keepLines/>
              <w:tabs>
                <w:tab w:val="left" w:pos="180"/>
              </w:tabs>
              <w:suppressAutoHyphens/>
              <w:adjustRightInd w:val="0"/>
              <w:ind w:firstLine="360"/>
              <w:rPr>
                <w:rFonts w:ascii="Times New Roman" w:hAnsi="Times New Roman" w:cs="Times New Roman"/>
                <w:sz w:val="28"/>
                <w:szCs w:val="28"/>
              </w:rPr>
            </w:pPr>
            <w:r w:rsidRPr="002C789E">
              <w:rPr>
                <w:rFonts w:ascii="Times New Roman" w:hAnsi="Times New Roman" w:cs="Times New Roman"/>
                <w:sz w:val="28"/>
                <w:szCs w:val="28"/>
              </w:rPr>
              <w:t xml:space="preserve">                          К ОПОП по профессии</w:t>
            </w:r>
          </w:p>
          <w:p w:rsidR="002C789E" w:rsidRPr="002C789E" w:rsidRDefault="002C789E" w:rsidP="00B22387">
            <w:pPr>
              <w:jc w:val="right"/>
              <w:rPr>
                <w:rFonts w:ascii="Times New Roman" w:hAnsi="Times New Roman" w:cs="Times New Roman"/>
                <w:sz w:val="28"/>
                <w:szCs w:val="28"/>
              </w:rPr>
            </w:pPr>
            <w:r w:rsidRPr="002C789E">
              <w:rPr>
                <w:rFonts w:ascii="Times New Roman" w:hAnsi="Times New Roman" w:cs="Times New Roman"/>
                <w:sz w:val="28"/>
                <w:szCs w:val="28"/>
              </w:rPr>
              <w:t xml:space="preserve">15.01.05 Сварщик ручной и </w:t>
            </w:r>
          </w:p>
          <w:p w:rsidR="002C789E" w:rsidRPr="002C789E" w:rsidRDefault="002C789E" w:rsidP="00B22387">
            <w:pPr>
              <w:jc w:val="right"/>
              <w:rPr>
                <w:rFonts w:ascii="Times New Roman" w:hAnsi="Times New Roman" w:cs="Times New Roman"/>
                <w:sz w:val="28"/>
                <w:szCs w:val="28"/>
              </w:rPr>
            </w:pPr>
            <w:r w:rsidRPr="002C789E">
              <w:rPr>
                <w:rFonts w:ascii="Times New Roman" w:hAnsi="Times New Roman" w:cs="Times New Roman"/>
                <w:sz w:val="28"/>
                <w:szCs w:val="28"/>
              </w:rPr>
              <w:t xml:space="preserve">частично механизированной </w:t>
            </w:r>
          </w:p>
          <w:p w:rsidR="002C789E" w:rsidRPr="002C789E" w:rsidRDefault="002C789E" w:rsidP="00B22387">
            <w:pPr>
              <w:jc w:val="right"/>
              <w:rPr>
                <w:rFonts w:ascii="Times New Roman" w:hAnsi="Times New Roman" w:cs="Times New Roman"/>
                <w:sz w:val="28"/>
                <w:szCs w:val="28"/>
              </w:rPr>
            </w:pPr>
            <w:r w:rsidRPr="002C789E">
              <w:rPr>
                <w:rFonts w:ascii="Times New Roman" w:hAnsi="Times New Roman" w:cs="Times New Roman"/>
                <w:sz w:val="28"/>
                <w:szCs w:val="28"/>
              </w:rPr>
              <w:t xml:space="preserve">сварки (наплавки) </w:t>
            </w:r>
          </w:p>
          <w:p w:rsidR="002C789E" w:rsidRPr="002C789E" w:rsidRDefault="002C789E" w:rsidP="00B22387">
            <w:pPr>
              <w:keepNext/>
              <w:keepLines/>
              <w:tabs>
                <w:tab w:val="left" w:pos="180"/>
              </w:tabs>
              <w:suppressAutoHyphens/>
              <w:adjustRightInd w:val="0"/>
              <w:rPr>
                <w:rFonts w:ascii="Times New Roman" w:hAnsi="Times New Roman" w:cs="Times New Roman"/>
                <w:sz w:val="26"/>
                <w:szCs w:val="26"/>
              </w:rPr>
            </w:pPr>
          </w:p>
        </w:tc>
      </w:tr>
    </w:tbl>
    <w:p w:rsidR="00080B4B" w:rsidRPr="006450D1"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Pr="006450D1"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Pr="006450D1"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Times New Roman" w:hAnsi="Times New Roman" w:cs="Times New Roman"/>
          <w:b/>
          <w:caps/>
          <w:sz w:val="28"/>
          <w:szCs w:val="28"/>
        </w:rPr>
      </w:pPr>
    </w:p>
    <w:p w:rsidR="00080B4B" w:rsidRPr="006450D1"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Pr="006450D1"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080B4B" w:rsidRPr="006450D1"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080B4B" w:rsidRPr="006450D1"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Cs w:val="28"/>
          <w:u w:val="single"/>
        </w:rPr>
      </w:pPr>
    </w:p>
    <w:p w:rsidR="00080B4B" w:rsidRDefault="009B26A0"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9B26A0">
        <w:rPr>
          <w:rFonts w:ascii="Times New Roman" w:hAnsi="Times New Roman" w:cs="Times New Roman"/>
          <w:b/>
          <w:sz w:val="28"/>
          <w:szCs w:val="36"/>
          <w:u w:val="single"/>
        </w:rPr>
        <w:t>ОДП</w:t>
      </w:r>
      <w:r w:rsidR="00080B4B" w:rsidRPr="009B26A0">
        <w:rPr>
          <w:rFonts w:ascii="Times New Roman" w:hAnsi="Times New Roman" w:cs="Times New Roman"/>
          <w:b/>
          <w:sz w:val="28"/>
          <w:szCs w:val="36"/>
          <w:u w:val="single"/>
        </w:rPr>
        <w:t xml:space="preserve"> 05.</w:t>
      </w:r>
      <w:r w:rsidR="00080B4B" w:rsidRPr="006450D1">
        <w:rPr>
          <w:rFonts w:ascii="Times New Roman" w:hAnsi="Times New Roman" w:cs="Times New Roman"/>
          <w:b/>
          <w:sz w:val="28"/>
          <w:szCs w:val="36"/>
          <w:u w:val="single"/>
        </w:rPr>
        <w:t xml:space="preserve"> </w:t>
      </w:r>
      <w:r w:rsidR="00080B4B">
        <w:rPr>
          <w:rFonts w:ascii="Times New Roman" w:hAnsi="Times New Roman" w:cs="Times New Roman"/>
          <w:b/>
          <w:sz w:val="28"/>
          <w:szCs w:val="36"/>
          <w:u w:val="single"/>
        </w:rPr>
        <w:t>ФИЗИКА</w:t>
      </w: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080B4B" w:rsidRDefault="00080B4B" w:rsidP="0008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5E2A62" w:rsidRPr="0090515A" w:rsidRDefault="00290420" w:rsidP="009B26A0">
      <w:pPr>
        <w:pStyle w:val="Default"/>
        <w:ind w:firstLine="720"/>
        <w:jc w:val="both"/>
        <w:rPr>
          <w:rFonts w:ascii="Tahoma" w:hAnsi="Tahoma" w:cs="Tahoma"/>
          <w:lang w:eastAsia="ru-RU"/>
        </w:rPr>
      </w:pPr>
      <w:proofErr w:type="gramStart"/>
      <w:r w:rsidRPr="00080B4B">
        <w:lastRenderedPageBreak/>
        <w:t>Рабочая программа учебной дисциплины</w:t>
      </w:r>
      <w:r w:rsidRPr="00080B4B">
        <w:rPr>
          <w:caps/>
        </w:rPr>
        <w:t xml:space="preserve"> </w:t>
      </w:r>
      <w:r w:rsidRPr="00080B4B">
        <w:t xml:space="preserve">разработана на основе  примерной программы учебной дисциплины «Физика», рекомендованная Федеральным государственным автономным учреждением «Федеральный институт развития образования» (ФГАУ «ФИРО»), протокол №13 от 29 сентября  2022 г.  и Федерального государственного  образовательного стандарта </w:t>
      </w:r>
      <w:r w:rsidR="00080B4B" w:rsidRPr="00080B4B">
        <w:t xml:space="preserve">по профессии 15.01.05 Сварщик ручной и частично механизированной сварки (наплавки), утвержденного Приказом </w:t>
      </w:r>
      <w:proofErr w:type="spellStart"/>
      <w:r w:rsidR="005E2A62" w:rsidRPr="005E2A62">
        <w:rPr>
          <w:bCs/>
          <w:color w:val="auto"/>
        </w:rPr>
        <w:t>Минпросвещения</w:t>
      </w:r>
      <w:proofErr w:type="spellEnd"/>
      <w:r w:rsidR="005E2A62" w:rsidRPr="005E2A62">
        <w:rPr>
          <w:bCs/>
          <w:color w:val="auto"/>
        </w:rPr>
        <w:t xml:space="preserve"> России от 15 ноября 2023 г. № 863.</w:t>
      </w:r>
      <w:proofErr w:type="gramEnd"/>
    </w:p>
    <w:p w:rsidR="00290420" w:rsidRPr="00290420" w:rsidRDefault="00290420" w:rsidP="005E2A62">
      <w:pPr>
        <w:ind w:firstLine="708"/>
        <w:jc w:val="both"/>
        <w:rPr>
          <w:rFonts w:ascii="Times New Roman" w:hAnsi="Times New Roman" w:cs="Times New Roman"/>
          <w:sz w:val="28"/>
          <w:szCs w:val="28"/>
        </w:rPr>
      </w:pP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8"/>
        </w:rPr>
      </w:pPr>
      <w:r w:rsidRPr="00290420">
        <w:rPr>
          <w:rFonts w:ascii="Times New Roman" w:hAnsi="Times New Roman" w:cs="Times New Roman"/>
          <w:sz w:val="24"/>
          <w:szCs w:val="28"/>
          <w:u w:val="single"/>
        </w:rPr>
        <w:t>Организация-разработчик</w:t>
      </w:r>
      <w:r w:rsidRPr="00290420">
        <w:rPr>
          <w:rFonts w:ascii="Times New Roman" w:hAnsi="Times New Roman" w:cs="Times New Roman"/>
          <w:sz w:val="24"/>
          <w:szCs w:val="28"/>
        </w:rPr>
        <w:t xml:space="preserve">: ГАПОУ  </w:t>
      </w:r>
      <w:proofErr w:type="gramStart"/>
      <w:r w:rsidRPr="00290420">
        <w:rPr>
          <w:rFonts w:ascii="Times New Roman" w:hAnsi="Times New Roman" w:cs="Times New Roman"/>
          <w:sz w:val="24"/>
          <w:szCs w:val="28"/>
        </w:rPr>
        <w:t>СО</w:t>
      </w:r>
      <w:proofErr w:type="gramEnd"/>
      <w:r w:rsidRPr="00290420">
        <w:rPr>
          <w:rFonts w:ascii="Times New Roman" w:hAnsi="Times New Roman" w:cs="Times New Roman"/>
          <w:sz w:val="24"/>
          <w:szCs w:val="28"/>
        </w:rPr>
        <w:t xml:space="preserve"> «Карпинский машиностроительный техникум»</w:t>
      </w: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rPr>
      </w:pP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8"/>
          <w:u w:val="single"/>
        </w:rPr>
      </w:pPr>
      <w:r w:rsidRPr="00290420">
        <w:rPr>
          <w:rFonts w:ascii="Times New Roman" w:hAnsi="Times New Roman" w:cs="Times New Roman"/>
          <w:sz w:val="24"/>
          <w:szCs w:val="28"/>
          <w:u w:val="single"/>
        </w:rPr>
        <w:t>Автор программы:</w:t>
      </w: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8"/>
        </w:rPr>
      </w:pPr>
      <w:r>
        <w:rPr>
          <w:rFonts w:ascii="Times New Roman" w:hAnsi="Times New Roman" w:cs="Times New Roman"/>
          <w:sz w:val="24"/>
          <w:szCs w:val="28"/>
        </w:rPr>
        <w:t>Денисова М.В.</w:t>
      </w:r>
      <w:r w:rsidRPr="00290420">
        <w:rPr>
          <w:rFonts w:ascii="Times New Roman" w:hAnsi="Times New Roman" w:cs="Times New Roman"/>
          <w:sz w:val="24"/>
          <w:szCs w:val="28"/>
        </w:rPr>
        <w:t>, преподаватель общеобразовательных дисциплин</w:t>
      </w:r>
    </w:p>
    <w:p w:rsidR="00290420" w:rsidRPr="00290420" w:rsidRDefault="00290420" w:rsidP="00A5604C">
      <w:pPr>
        <w:tabs>
          <w:tab w:val="left" w:pos="6420"/>
        </w:tabs>
        <w:suppressAutoHyphens/>
        <w:spacing w:line="276" w:lineRule="auto"/>
        <w:rPr>
          <w:rFonts w:ascii="Times New Roman" w:hAnsi="Times New Roman" w:cs="Times New Roman"/>
          <w:sz w:val="28"/>
          <w:szCs w:val="28"/>
        </w:rPr>
      </w:pP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u w:val="single"/>
        </w:rPr>
      </w:pPr>
      <w:r w:rsidRPr="00A5604C">
        <w:rPr>
          <w:rFonts w:ascii="Times New Roman" w:hAnsi="Times New Roman" w:cs="Times New Roman"/>
          <w:sz w:val="24"/>
          <w:szCs w:val="24"/>
          <w:u w:val="single"/>
        </w:rPr>
        <w:t xml:space="preserve">Рассмотрена </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A5604C">
        <w:rPr>
          <w:rFonts w:ascii="Times New Roman" w:hAnsi="Times New Roman" w:cs="Times New Roman"/>
          <w:sz w:val="24"/>
          <w:szCs w:val="24"/>
        </w:rPr>
        <w:t>на заседании учебно-методического объединения  общеобразовательных дисциплин</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A5604C">
        <w:rPr>
          <w:rFonts w:ascii="Times New Roman" w:hAnsi="Times New Roman" w:cs="Times New Roman"/>
          <w:sz w:val="24"/>
          <w:szCs w:val="24"/>
        </w:rPr>
        <w:t>Протокол №</w:t>
      </w:r>
      <w:r w:rsidR="00A005AC">
        <w:rPr>
          <w:rFonts w:ascii="Times New Roman" w:hAnsi="Times New Roman" w:cs="Times New Roman"/>
          <w:sz w:val="24"/>
          <w:szCs w:val="24"/>
        </w:rPr>
        <w:t xml:space="preserve">6 </w:t>
      </w:r>
      <w:r w:rsidRPr="00A5604C">
        <w:rPr>
          <w:rFonts w:ascii="Times New Roman" w:hAnsi="Times New Roman" w:cs="Times New Roman"/>
          <w:sz w:val="24"/>
          <w:szCs w:val="24"/>
        </w:rPr>
        <w:t xml:space="preserve">от </w:t>
      </w:r>
      <w:r w:rsidR="00F966EF">
        <w:rPr>
          <w:rFonts w:ascii="Times New Roman" w:hAnsi="Times New Roman" w:cs="Times New Roman"/>
          <w:sz w:val="24"/>
          <w:szCs w:val="24"/>
        </w:rPr>
        <w:t>«</w:t>
      </w:r>
      <w:r w:rsidR="00A005AC">
        <w:rPr>
          <w:rFonts w:ascii="Times New Roman" w:hAnsi="Times New Roman" w:cs="Times New Roman"/>
          <w:sz w:val="24"/>
          <w:szCs w:val="24"/>
        </w:rPr>
        <w:t>11</w:t>
      </w:r>
      <w:r w:rsidR="00F966EF">
        <w:rPr>
          <w:rFonts w:ascii="Times New Roman" w:hAnsi="Times New Roman" w:cs="Times New Roman"/>
          <w:sz w:val="24"/>
          <w:szCs w:val="24"/>
        </w:rPr>
        <w:t xml:space="preserve">» </w:t>
      </w:r>
      <w:r w:rsidR="00A005AC">
        <w:rPr>
          <w:rFonts w:ascii="Times New Roman" w:hAnsi="Times New Roman" w:cs="Times New Roman"/>
          <w:sz w:val="24"/>
          <w:szCs w:val="24"/>
        </w:rPr>
        <w:t xml:space="preserve"> июня </w:t>
      </w:r>
      <w:r w:rsidRPr="00A5604C">
        <w:rPr>
          <w:rFonts w:ascii="Times New Roman" w:hAnsi="Times New Roman" w:cs="Times New Roman"/>
          <w:sz w:val="24"/>
          <w:szCs w:val="24"/>
        </w:rPr>
        <w:t>202</w:t>
      </w:r>
      <w:r w:rsidR="00EE0A77">
        <w:rPr>
          <w:rFonts w:ascii="Times New Roman" w:hAnsi="Times New Roman" w:cs="Times New Roman"/>
          <w:sz w:val="24"/>
          <w:szCs w:val="24"/>
        </w:rPr>
        <w:t>4</w:t>
      </w:r>
      <w:r w:rsidRPr="00A5604C">
        <w:rPr>
          <w:rFonts w:ascii="Times New Roman" w:hAnsi="Times New Roman" w:cs="Times New Roman"/>
          <w:sz w:val="24"/>
          <w:szCs w:val="24"/>
        </w:rPr>
        <w:t xml:space="preserve"> г.</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A5604C">
        <w:rPr>
          <w:rFonts w:ascii="Times New Roman" w:hAnsi="Times New Roman" w:cs="Times New Roman"/>
          <w:sz w:val="24"/>
          <w:szCs w:val="24"/>
        </w:rPr>
        <w:t>Председатель УМО</w:t>
      </w:r>
      <w:r w:rsidR="00F966EF">
        <w:rPr>
          <w:rFonts w:ascii="Times New Roman" w:hAnsi="Times New Roman" w:cs="Times New Roman"/>
          <w:sz w:val="24"/>
          <w:szCs w:val="24"/>
        </w:rPr>
        <w:t xml:space="preserve"> </w:t>
      </w:r>
      <w:r w:rsidRPr="00A5604C">
        <w:rPr>
          <w:rFonts w:ascii="Times New Roman" w:hAnsi="Times New Roman" w:cs="Times New Roman"/>
          <w:sz w:val="24"/>
          <w:szCs w:val="24"/>
        </w:rPr>
        <w:t>Н.В.Державина</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p>
    <w:p w:rsidR="00A5604C" w:rsidRPr="00A5604C" w:rsidRDefault="00A5604C"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u w:val="single"/>
        </w:rPr>
      </w:pPr>
      <w:r w:rsidRPr="00A5604C">
        <w:rPr>
          <w:rFonts w:ascii="Times New Roman" w:hAnsi="Times New Roman" w:cs="Times New Roman"/>
          <w:sz w:val="24"/>
          <w:szCs w:val="24"/>
          <w:u w:val="single"/>
        </w:rPr>
        <w:t>Согласовано</w:t>
      </w:r>
    </w:p>
    <w:p w:rsidR="00A5604C" w:rsidRPr="00A5604C" w:rsidRDefault="00A5604C"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u w:val="single"/>
        </w:rPr>
      </w:pPr>
      <w:r w:rsidRPr="00A5604C">
        <w:rPr>
          <w:rFonts w:ascii="Times New Roman" w:hAnsi="Times New Roman" w:cs="Times New Roman"/>
          <w:sz w:val="24"/>
          <w:szCs w:val="24"/>
        </w:rPr>
        <w:t>на соответствие ФГОС и примерной программы учебной дисциплины «</w:t>
      </w:r>
      <w:r>
        <w:rPr>
          <w:rFonts w:ascii="Times New Roman" w:hAnsi="Times New Roman" w:cs="Times New Roman"/>
          <w:sz w:val="24"/>
          <w:szCs w:val="24"/>
        </w:rPr>
        <w:t>Физика</w:t>
      </w:r>
      <w:r w:rsidRPr="00A5604C">
        <w:rPr>
          <w:rFonts w:ascii="Times New Roman" w:hAnsi="Times New Roman" w:cs="Times New Roman"/>
          <w:sz w:val="24"/>
          <w:szCs w:val="24"/>
        </w:rPr>
        <w:t>»</w:t>
      </w:r>
    </w:p>
    <w:p w:rsidR="00A5604C" w:rsidRPr="00A5604C" w:rsidRDefault="00A5604C"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rPr>
      </w:pPr>
      <w:r w:rsidRPr="00A5604C">
        <w:rPr>
          <w:rFonts w:ascii="Times New Roman" w:hAnsi="Times New Roman" w:cs="Times New Roman"/>
          <w:sz w:val="24"/>
          <w:szCs w:val="24"/>
        </w:rPr>
        <w:t>Заместитель директора по УР Н.В. Орехова</w:t>
      </w:r>
    </w:p>
    <w:p w:rsidR="001B75F5" w:rsidRDefault="001B75F5" w:rsidP="00A5604C">
      <w:pPr>
        <w:spacing w:line="276" w:lineRule="auto"/>
        <w:jc w:val="center"/>
        <w:rPr>
          <w:rFonts w:ascii="Times New Roman" w:hAnsi="Times New Roman" w:cs="Times New Roman"/>
          <w:b/>
          <w:sz w:val="28"/>
          <w:szCs w:val="28"/>
        </w:rPr>
      </w:pPr>
    </w:p>
    <w:p w:rsidR="00290420" w:rsidRDefault="00290420" w:rsidP="00290420">
      <w:pPr>
        <w:spacing w:before="4"/>
        <w:ind w:left="709"/>
        <w:jc w:val="center"/>
        <w:rPr>
          <w:rFonts w:ascii="Times New Roman" w:hAnsi="Times New Roman" w:cs="Times New Roman"/>
          <w:b/>
          <w:sz w:val="28"/>
          <w:szCs w:val="28"/>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5E2A62" w:rsidRDefault="005E2A62" w:rsidP="006B03CA">
      <w:pPr>
        <w:shd w:val="clear" w:color="auto" w:fill="FFFFFF"/>
        <w:tabs>
          <w:tab w:val="left" w:pos="916"/>
          <w:tab w:val="left" w:pos="5810"/>
        </w:tabs>
        <w:rPr>
          <w:b/>
        </w:rPr>
      </w:pPr>
    </w:p>
    <w:p w:rsidR="005E2A62" w:rsidRDefault="005E2A62"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Pr="006B03CA" w:rsidRDefault="006B03CA" w:rsidP="006B03CA">
      <w:pPr>
        <w:shd w:val="clear" w:color="auto" w:fill="FFFFFF"/>
        <w:tabs>
          <w:tab w:val="left" w:pos="916"/>
          <w:tab w:val="left" w:pos="5810"/>
        </w:tabs>
        <w:jc w:val="center"/>
        <w:rPr>
          <w:rFonts w:ascii="Times New Roman" w:hAnsi="Times New Roman" w:cs="Times New Roman"/>
          <w:b/>
          <w:sz w:val="28"/>
        </w:rPr>
      </w:pPr>
      <w:r w:rsidRPr="006B03CA">
        <w:rPr>
          <w:rFonts w:ascii="Times New Roman" w:hAnsi="Times New Roman" w:cs="Times New Roman"/>
          <w:b/>
          <w:sz w:val="28"/>
        </w:rPr>
        <w:lastRenderedPageBreak/>
        <w:t>СОДЕРЖАНИЕ</w:t>
      </w:r>
    </w:p>
    <w:p w:rsidR="006B03CA" w:rsidRPr="006B03CA" w:rsidRDefault="006B03CA" w:rsidP="006B03C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p>
    <w:tbl>
      <w:tblPr>
        <w:tblW w:w="0" w:type="auto"/>
        <w:tblLayout w:type="fixed"/>
        <w:tblLook w:val="0000"/>
      </w:tblPr>
      <w:tblGrid>
        <w:gridCol w:w="7668"/>
        <w:gridCol w:w="1903"/>
      </w:tblGrid>
      <w:tr w:rsidR="006B03CA" w:rsidRPr="006B03CA" w:rsidTr="0055643A">
        <w:trPr>
          <w:trHeight w:val="100"/>
        </w:trPr>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стр.</w:t>
            </w:r>
          </w:p>
        </w:tc>
      </w:tr>
      <w:tr w:rsidR="006B03CA" w:rsidRPr="006B03CA" w:rsidTr="0055643A">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1.Паспорт программы учебной дисциплины</w:t>
            </w:r>
          </w:p>
          <w:p w:rsidR="006B03CA" w:rsidRPr="006B03CA" w:rsidRDefault="006B03CA" w:rsidP="006B03CA">
            <w:pPr>
              <w:keepNext/>
              <w:keepLines/>
              <w:suppressAutoHyphens/>
              <w:jc w:val="both"/>
              <w:rPr>
                <w:rFonts w:ascii="Times New Roman" w:hAnsi="Times New Roman" w:cs="Times New Roman"/>
                <w:sz w:val="24"/>
                <w:szCs w:val="24"/>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4</w:t>
            </w:r>
          </w:p>
        </w:tc>
      </w:tr>
      <w:tr w:rsidR="006B03CA" w:rsidRPr="006B03CA" w:rsidTr="0055643A">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2.содержание УЧЕБНОЙ ДИСЦИПЛИНЫ и тематический план</w:t>
            </w:r>
          </w:p>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7</w:t>
            </w:r>
          </w:p>
        </w:tc>
      </w:tr>
      <w:tr w:rsidR="006B03CA" w:rsidRPr="006B03CA" w:rsidTr="0055643A">
        <w:trPr>
          <w:trHeight w:val="670"/>
        </w:trPr>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3.условия реализации программы учебной дисциплины</w:t>
            </w:r>
          </w:p>
          <w:p w:rsidR="006B03CA" w:rsidRPr="006B03CA" w:rsidRDefault="006B03CA" w:rsidP="006B03CA">
            <w:pPr>
              <w:pStyle w:val="1"/>
              <w:keepLines/>
              <w:tabs>
                <w:tab w:val="left" w:pos="0"/>
              </w:tab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29</w:t>
            </w:r>
          </w:p>
        </w:tc>
      </w:tr>
      <w:tr w:rsidR="006B03CA" w:rsidRPr="006B03CA" w:rsidTr="0055643A">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4.Контроль и оценка результатов Освоения учебной дисциплины</w:t>
            </w:r>
          </w:p>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33</w:t>
            </w: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rPr>
                <w:rFonts w:ascii="Times New Roman" w:hAnsi="Times New Roman" w:cs="Times New Roman"/>
                <w:sz w:val="24"/>
                <w:szCs w:val="24"/>
              </w:rPr>
            </w:pPr>
          </w:p>
        </w:tc>
      </w:tr>
    </w:tbl>
    <w:p w:rsidR="00290420" w:rsidRDefault="00290420" w:rsidP="003A5F9E">
      <w:pPr>
        <w:pStyle w:val="11"/>
        <w:spacing w:line="276" w:lineRule="auto"/>
        <w:ind w:left="201" w:firstLine="0"/>
        <w:rPr>
          <w:rFonts w:ascii="OfficinaSansBookC" w:eastAsia="Times New Roman" w:hAnsi="OfficinaSansBookC" w:cs="Times New Roman"/>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A5604C" w:rsidRPr="00A5604C" w:rsidRDefault="00A5604C" w:rsidP="00A005AC">
      <w:pPr>
        <w:keepNext/>
        <w:keepLines/>
        <w:numPr>
          <w:ilvl w:val="1"/>
          <w:numId w:val="1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rPr>
          <w:rFonts w:ascii="Times New Roman" w:hAnsi="Times New Roman" w:cs="Times New Roman"/>
          <w:b/>
          <w:sz w:val="24"/>
        </w:rPr>
      </w:pPr>
      <w:r w:rsidRPr="00A5604C">
        <w:rPr>
          <w:rFonts w:ascii="Times New Roman" w:hAnsi="Times New Roman" w:cs="Times New Roman"/>
          <w:b/>
          <w:sz w:val="24"/>
        </w:rPr>
        <w:lastRenderedPageBreak/>
        <w:t>Область применения программы</w:t>
      </w:r>
    </w:p>
    <w:p w:rsidR="00A5604C" w:rsidRDefault="00A5604C" w:rsidP="00A0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rPr>
      </w:pPr>
    </w:p>
    <w:p w:rsidR="00A5604C" w:rsidRDefault="00A5604C" w:rsidP="00A0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rPr>
      </w:pPr>
      <w:r w:rsidRPr="00A5604C">
        <w:rPr>
          <w:rFonts w:ascii="Times New Roman" w:hAnsi="Times New Roman" w:cs="Times New Roman"/>
          <w:sz w:val="24"/>
        </w:rPr>
        <w:t>Рабочая программа учебной дисциплины «</w:t>
      </w:r>
      <w:r>
        <w:rPr>
          <w:rFonts w:ascii="Times New Roman" w:hAnsi="Times New Roman" w:cs="Times New Roman"/>
          <w:sz w:val="24"/>
        </w:rPr>
        <w:t>Физика</w:t>
      </w:r>
      <w:r w:rsidRPr="00A5604C">
        <w:rPr>
          <w:rFonts w:ascii="Times New Roman" w:hAnsi="Times New Roman" w:cs="Times New Roman"/>
          <w:sz w:val="24"/>
        </w:rPr>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p>
    <w:p w:rsidR="00A5604C" w:rsidRPr="00A5604C" w:rsidRDefault="00A5604C" w:rsidP="00A0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rPr>
      </w:pPr>
    </w:p>
    <w:p w:rsidR="00A5604C" w:rsidRPr="00A5604C" w:rsidRDefault="00A5604C" w:rsidP="00A005AC">
      <w:pPr>
        <w:pStyle w:val="af7"/>
        <w:numPr>
          <w:ilvl w:val="1"/>
          <w:numId w:val="14"/>
        </w:numPr>
        <w:ind w:left="0" w:firstLine="720"/>
        <w:rPr>
          <w:rFonts w:ascii="Times New Roman" w:hAnsi="Times New Roman" w:cs="Times New Roman"/>
          <w:sz w:val="24"/>
        </w:rPr>
      </w:pPr>
      <w:r w:rsidRPr="00A5604C">
        <w:rPr>
          <w:rFonts w:ascii="Times New Roman" w:hAnsi="Times New Roman" w:cs="Times New Roman"/>
          <w:b/>
          <w:sz w:val="24"/>
        </w:rPr>
        <w:t>Место дисциплины в структуре основной профессиональной образовательной программы</w:t>
      </w:r>
      <w:r w:rsidRPr="00A5604C">
        <w:rPr>
          <w:rFonts w:ascii="Times New Roman" w:hAnsi="Times New Roman" w:cs="Times New Roman"/>
          <w:sz w:val="24"/>
        </w:rPr>
        <w:t>:</w:t>
      </w:r>
    </w:p>
    <w:p w:rsidR="00A5604C" w:rsidRPr="00A5604C" w:rsidRDefault="00A5604C" w:rsidP="00A005AC">
      <w:pPr>
        <w:pStyle w:val="af7"/>
        <w:ind w:left="720" w:firstLine="0"/>
        <w:rPr>
          <w:rFonts w:ascii="Times New Roman" w:hAnsi="Times New Roman" w:cs="Times New Roman"/>
          <w:sz w:val="24"/>
        </w:rPr>
      </w:pPr>
    </w:p>
    <w:p w:rsidR="00080B4B" w:rsidRDefault="00A5604C" w:rsidP="00080B4B">
      <w:pPr>
        <w:ind w:firstLine="708"/>
        <w:jc w:val="both"/>
        <w:rPr>
          <w:rFonts w:ascii="Times New Roman" w:hAnsi="Times New Roman"/>
          <w:iCs/>
          <w:sz w:val="24"/>
          <w:szCs w:val="24"/>
        </w:rPr>
      </w:pPr>
      <w:r w:rsidRPr="00A5604C">
        <w:rPr>
          <w:rFonts w:ascii="Times New Roman" w:hAnsi="Times New Roman" w:cs="Times New Roman"/>
          <w:sz w:val="24"/>
        </w:rPr>
        <w:t xml:space="preserve">Общеобразовательная дисциплина «Физика» является обязательной частью общеобразовательного </w:t>
      </w:r>
      <w:r w:rsidRPr="0090515A">
        <w:rPr>
          <w:rFonts w:ascii="Times New Roman" w:hAnsi="Times New Roman" w:cs="Times New Roman"/>
          <w:sz w:val="24"/>
          <w:szCs w:val="24"/>
        </w:rPr>
        <w:t xml:space="preserve">цикла образовательной программы в соответствии с ФГОС по </w:t>
      </w:r>
      <w:r w:rsidR="00080B4B">
        <w:rPr>
          <w:rFonts w:ascii="Times New Roman" w:hAnsi="Times New Roman"/>
          <w:sz w:val="24"/>
          <w:szCs w:val="24"/>
        </w:rPr>
        <w:t>профессии 15.01.05 Сварщик ручной и частично механизированной сварки (наплавки).</w:t>
      </w:r>
    </w:p>
    <w:p w:rsidR="00A5604C" w:rsidRPr="00A5604C" w:rsidRDefault="00A5604C" w:rsidP="00A005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8"/>
        </w:rPr>
      </w:pPr>
    </w:p>
    <w:p w:rsidR="003A5F9E" w:rsidRPr="00A5604C" w:rsidRDefault="00A5604C" w:rsidP="00A005AC">
      <w:pPr>
        <w:pStyle w:val="11"/>
        <w:spacing w:before="0"/>
        <w:ind w:left="0" w:firstLine="709"/>
        <w:rPr>
          <w:rFonts w:ascii="Times New Roman" w:eastAsia="Times New Roman" w:hAnsi="Times New Roman" w:cs="Times New Roman"/>
          <w:b w:val="0"/>
          <w:sz w:val="24"/>
          <w:szCs w:val="24"/>
          <w:lang w:eastAsia="ru-RU"/>
        </w:rPr>
      </w:pPr>
      <w:r>
        <w:rPr>
          <w:rFonts w:ascii="Times New Roman" w:eastAsia="Times New Roman" w:hAnsi="Times New Roman" w:cs="Times New Roman"/>
          <w:sz w:val="24"/>
          <w:szCs w:val="24"/>
          <w:lang w:eastAsia="ru-RU"/>
        </w:rPr>
        <w:t xml:space="preserve">1.3 </w:t>
      </w:r>
      <w:r w:rsidR="003A5F9E" w:rsidRPr="00A5604C">
        <w:rPr>
          <w:rFonts w:ascii="Times New Roman" w:eastAsia="Times New Roman" w:hAnsi="Times New Roman" w:cs="Times New Roman"/>
          <w:sz w:val="24"/>
          <w:szCs w:val="24"/>
          <w:lang w:eastAsia="ru-RU"/>
        </w:rPr>
        <w:t xml:space="preserve"> Цели и планируемые результаты освоения дисциплины:</w:t>
      </w:r>
    </w:p>
    <w:p w:rsidR="003A5F9E" w:rsidRPr="00A5604C" w:rsidRDefault="003A5F9E" w:rsidP="00A005AC">
      <w:pPr>
        <w:pStyle w:val="1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firstLine="0"/>
        <w:rPr>
          <w:rFonts w:ascii="Times New Roman" w:eastAsia="Times New Roman" w:hAnsi="Times New Roman" w:cs="Times New Roman"/>
          <w:sz w:val="24"/>
          <w:szCs w:val="24"/>
          <w:lang w:eastAsia="ru-RU"/>
        </w:rPr>
      </w:pPr>
    </w:p>
    <w:p w:rsidR="001B75F5" w:rsidRPr="00A5604C" w:rsidRDefault="0010579D" w:rsidP="00A005AC">
      <w:pPr>
        <w:pStyle w:val="11"/>
        <w:tabs>
          <w:tab w:val="left" w:pos="993"/>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Содержание программы общеобразовательной дисциплины Физика направлено на достижение следующих целей:</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 у обучающихся уверенности в ценности образования,</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значимости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современного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квалифицированного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специалиста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осуществлении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его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деятельности;</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овладение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специфической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системой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понятий,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терминологией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символикой;</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освоение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теорий,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законов,</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закономерностей;</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овладение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основными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методами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научного</w:t>
      </w:r>
      <w:r w:rsidR="00290420" w:rsidRPr="00A5604C">
        <w:rPr>
          <w:rFonts w:ascii="Times New Roman" w:hAnsi="Times New Roman" w:cs="Times New Roman"/>
          <w:b w:val="0"/>
          <w:bCs w:val="0"/>
          <w:sz w:val="24"/>
          <w:szCs w:val="24"/>
        </w:rPr>
        <w:t xml:space="preserve"> познания </w:t>
      </w:r>
      <w:r w:rsidRPr="00A5604C">
        <w:rPr>
          <w:rFonts w:ascii="Times New Roman" w:hAnsi="Times New Roman" w:cs="Times New Roman"/>
          <w:b w:val="0"/>
          <w:bCs w:val="0"/>
          <w:sz w:val="24"/>
          <w:szCs w:val="24"/>
        </w:rPr>
        <w:t>природы,</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используемыми в физике (наблюдение, описание, измерение, выдвижение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гипотез,</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проведение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эксперимента);</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овладение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умениями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обрабатывать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данные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эксперимента,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объяснять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полученные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результаты,</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устанавливать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зависимости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между</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величинами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наблюдаемом</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делать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выводы;</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 умения решать физические задачи разных уровней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сложности;</w:t>
      </w:r>
    </w:p>
    <w:p w:rsidR="00290420"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развитие познавательных интересов, интеллектуальных и творческих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способностей в процессе приобретения знаний с использованием различных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источников</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современных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информационных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технологий;</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умений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формулировать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обосновывать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собственную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позицию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отношению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получаемой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из разных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источников;</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воспитание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чувства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гордости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российскую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физическую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науку.</w:t>
      </w:r>
    </w:p>
    <w:p w:rsidR="001B75F5" w:rsidRPr="00A5604C" w:rsidRDefault="0010579D"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Освоение</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курса</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О</w:t>
      </w:r>
      <w:proofErr w:type="gramStart"/>
      <w:r w:rsidRPr="00A5604C">
        <w:rPr>
          <w:rFonts w:ascii="Times New Roman" w:hAnsi="Times New Roman" w:cs="Times New Roman"/>
          <w:sz w:val="24"/>
          <w:szCs w:val="24"/>
        </w:rPr>
        <w:t>Д«</w:t>
      </w:r>
      <w:proofErr w:type="gramEnd"/>
      <w:r w:rsidRPr="00A5604C">
        <w:rPr>
          <w:rFonts w:ascii="Times New Roman" w:hAnsi="Times New Roman" w:cs="Times New Roman"/>
          <w:sz w:val="24"/>
          <w:szCs w:val="24"/>
        </w:rPr>
        <w:t>Физика»</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предполагает</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решение</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следующих</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задач:</w:t>
      </w:r>
    </w:p>
    <w:p w:rsidR="001B75F5" w:rsidRPr="00A5604C" w:rsidRDefault="0010579D" w:rsidP="00A005AC">
      <w:pPr>
        <w:pStyle w:val="11"/>
        <w:numPr>
          <w:ilvl w:val="0"/>
          <w:numId w:val="2"/>
        </w:numPr>
        <w:tabs>
          <w:tab w:val="left" w:pos="993"/>
          <w:tab w:val="left" w:pos="141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приобретение знаний</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фундаментальных</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законах</w:t>
      </w:r>
      <w:r w:rsidRPr="00A5604C">
        <w:rPr>
          <w:rFonts w:ascii="Times New Roman" w:hAnsi="Times New Roman" w:cs="Times New Roman"/>
          <w:sz w:val="24"/>
          <w:szCs w:val="24"/>
        </w:rPr>
        <w:t>,</w:t>
      </w:r>
      <w:r w:rsidR="00604A85" w:rsidRPr="00A5604C">
        <w:rPr>
          <w:rFonts w:ascii="Times New Roman" w:hAnsi="Times New Roman" w:cs="Times New Roman"/>
          <w:sz w:val="24"/>
          <w:szCs w:val="24"/>
        </w:rPr>
        <w:t xml:space="preserve"> </w:t>
      </w:r>
      <w:r w:rsidRPr="00A5604C">
        <w:rPr>
          <w:rFonts w:ascii="Times New Roman" w:hAnsi="Times New Roman" w:cs="Times New Roman"/>
          <w:b w:val="0"/>
          <w:bCs w:val="0"/>
          <w:sz w:val="24"/>
          <w:szCs w:val="24"/>
        </w:rPr>
        <w:t>лежащих</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основе</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современной</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физической</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картины</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мира,</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принципов действия технических устройств и производственных процессов, о наиболее</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важных открытиях в области физики, оказавших определяющее влияние на</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развитие</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техники</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технологии;</w:t>
      </w:r>
    </w:p>
    <w:p w:rsidR="001B75F5" w:rsidRPr="00A5604C" w:rsidRDefault="0010579D" w:rsidP="00A005AC">
      <w:pPr>
        <w:pStyle w:val="11"/>
        <w:numPr>
          <w:ilvl w:val="0"/>
          <w:numId w:val="2"/>
        </w:numPr>
        <w:tabs>
          <w:tab w:val="left" w:pos="993"/>
          <w:tab w:val="left" w:pos="161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понимание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сущности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проявляющихся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рамках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производственной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деятельности;</w:t>
      </w:r>
    </w:p>
    <w:p w:rsidR="001B75F5" w:rsidRPr="00A5604C" w:rsidRDefault="0010579D" w:rsidP="00A005AC">
      <w:pPr>
        <w:pStyle w:val="11"/>
        <w:numPr>
          <w:ilvl w:val="0"/>
          <w:numId w:val="2"/>
        </w:numPr>
        <w:tabs>
          <w:tab w:val="left" w:pos="993"/>
          <w:tab w:val="left" w:pos="161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освоение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способов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971923" w:rsidRPr="00A5604C">
        <w:rPr>
          <w:rFonts w:ascii="Times New Roman" w:hAnsi="Times New Roman" w:cs="Times New Roman"/>
          <w:b w:val="0"/>
          <w:bCs w:val="0"/>
          <w:sz w:val="24"/>
          <w:szCs w:val="24"/>
        </w:rPr>
        <w:t xml:space="preserve"> д</w:t>
      </w:r>
      <w:r w:rsidRPr="00A5604C">
        <w:rPr>
          <w:rFonts w:ascii="Times New Roman" w:hAnsi="Times New Roman" w:cs="Times New Roman"/>
          <w:b w:val="0"/>
          <w:bCs w:val="0"/>
          <w:sz w:val="24"/>
          <w:szCs w:val="24"/>
        </w:rPr>
        <w:t>ля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решения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практических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профессиональных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объяснения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природы,</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производственных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технологических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процессов,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принципов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действия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приборов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устройств,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обеспечения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безопасности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производства</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охраны</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природы;</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lastRenderedPageBreak/>
        <w:t>формирование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учебно-практические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задачи</w:t>
      </w:r>
      <w:r w:rsidR="00971923" w:rsidRPr="00A5604C">
        <w:rPr>
          <w:rFonts w:ascii="Times New Roman" w:hAnsi="Times New Roman" w:cs="Times New Roman"/>
          <w:b w:val="0"/>
          <w:bCs w:val="0"/>
          <w:sz w:val="24"/>
          <w:szCs w:val="24"/>
        </w:rPr>
        <w:t xml:space="preserve"> физического со</w:t>
      </w:r>
      <w:r w:rsidRPr="00A5604C">
        <w:rPr>
          <w:rFonts w:ascii="Times New Roman" w:hAnsi="Times New Roman" w:cs="Times New Roman"/>
          <w:b w:val="0"/>
          <w:bCs w:val="0"/>
          <w:sz w:val="24"/>
          <w:szCs w:val="24"/>
        </w:rPr>
        <w:t>держания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учётом</w:t>
      </w:r>
      <w:r w:rsidR="00971923" w:rsidRPr="00A5604C">
        <w:rPr>
          <w:rFonts w:ascii="Times New Roman" w:hAnsi="Times New Roman" w:cs="Times New Roman"/>
          <w:b w:val="0"/>
          <w:bCs w:val="0"/>
          <w:sz w:val="24"/>
          <w:szCs w:val="24"/>
        </w:rPr>
        <w:t xml:space="preserve"> профессиональной н</w:t>
      </w:r>
      <w:r w:rsidRPr="00A5604C">
        <w:rPr>
          <w:rFonts w:ascii="Times New Roman" w:hAnsi="Times New Roman" w:cs="Times New Roman"/>
          <w:b w:val="0"/>
          <w:bCs w:val="0"/>
          <w:sz w:val="24"/>
          <w:szCs w:val="24"/>
        </w:rPr>
        <w:t>аправленности;</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приобретение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опыта</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познания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самопознания;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ставить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проблемы</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учётом</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направленности;</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искать,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анализировать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обрабатывать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физическую</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информацию</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учётом</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направленности;</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подготовка</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обучающихся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успешному</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освоению</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дисциплин</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модулей профессионального цикла: формирование у них умений и опыта</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деятельности,</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характерных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профессий/должностей</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служащих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или</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специальностей,</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получаемых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образовательных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организациях;</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proofErr w:type="gramStart"/>
      <w:r w:rsidRPr="00A5604C">
        <w:rPr>
          <w:rFonts w:ascii="Times New Roman" w:hAnsi="Times New Roman" w:cs="Times New Roman"/>
          <w:b w:val="0"/>
          <w:bCs w:val="0"/>
          <w:sz w:val="24"/>
          <w:szCs w:val="24"/>
        </w:rPr>
        <w:t>подготовка</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формированию</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общих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компе</w:t>
      </w:r>
      <w:r w:rsidR="00ED4CEF" w:rsidRPr="00A5604C">
        <w:rPr>
          <w:rFonts w:ascii="Times New Roman" w:hAnsi="Times New Roman" w:cs="Times New Roman"/>
          <w:b w:val="0"/>
          <w:bCs w:val="0"/>
          <w:sz w:val="24"/>
          <w:szCs w:val="24"/>
        </w:rPr>
        <w:t>тенций будущего специалист</w:t>
      </w:r>
      <w:r w:rsidRPr="00A5604C">
        <w:rPr>
          <w:rFonts w:ascii="Times New Roman" w:hAnsi="Times New Roman" w:cs="Times New Roman"/>
          <w:b w:val="0"/>
          <w:bCs w:val="0"/>
          <w:sz w:val="24"/>
          <w:szCs w:val="24"/>
        </w:rPr>
        <w:t>:</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самообразования,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коммуникации,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сотрудничества,</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принятия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решений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стандартной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нестандартной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ситуациях,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проектирования,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проведения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измерений,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эффективного</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безопасного</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различных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технических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устройств,</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соблюдения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правил</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охраны</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труда</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работе</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физическими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приборами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оборудованием.</w:t>
      </w:r>
      <w:proofErr w:type="gramEnd"/>
    </w:p>
    <w:p w:rsidR="001B75F5" w:rsidRPr="00A5604C" w:rsidRDefault="0010579D"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Особенность формирования совокупности задач изучения физики для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системы</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среднего</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профессионального</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образования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заключается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в</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необходимости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реализации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профессиональной</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направленности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решаемых</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задач,</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учёта</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особенностей</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сферы</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деятельности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будущих</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специалистов.</w:t>
      </w:r>
    </w:p>
    <w:p w:rsidR="000144A9" w:rsidRPr="00A5604C" w:rsidRDefault="000144A9"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В</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результате</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освоения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дисциплины</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обучающийся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должен</w:t>
      </w:r>
      <w:r w:rsidR="00ED4CEF" w:rsidRPr="00A5604C">
        <w:rPr>
          <w:rFonts w:ascii="Times New Roman" w:hAnsi="Times New Roman" w:cs="Times New Roman"/>
          <w:sz w:val="24"/>
          <w:szCs w:val="24"/>
        </w:rPr>
        <w:t xml:space="preserve"> з</w:t>
      </w:r>
      <w:r w:rsidRPr="00A5604C">
        <w:rPr>
          <w:rFonts w:ascii="Times New Roman" w:hAnsi="Times New Roman" w:cs="Times New Roman"/>
          <w:sz w:val="24"/>
          <w:szCs w:val="24"/>
        </w:rPr>
        <w:t>нать:</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смыслпонятий</w:t>
      </w:r>
      <w:proofErr w:type="gramStart"/>
      <w:r w:rsidRPr="00A5604C">
        <w:rPr>
          <w:rFonts w:ascii="Times New Roman" w:hAnsi="Times New Roman" w:cs="Times New Roman"/>
          <w:b w:val="0"/>
          <w:bCs w:val="0"/>
          <w:sz w:val="24"/>
          <w:szCs w:val="24"/>
        </w:rPr>
        <w:t>:ф</w:t>
      </w:r>
      <w:proofErr w:type="gramEnd"/>
      <w:r w:rsidRPr="00A5604C">
        <w:rPr>
          <w:rFonts w:ascii="Times New Roman" w:hAnsi="Times New Roman" w:cs="Times New Roman"/>
          <w:b w:val="0"/>
          <w:bCs w:val="0"/>
          <w:sz w:val="24"/>
          <w:szCs w:val="24"/>
        </w:rPr>
        <w:t>изическоеявление,гипотеза,закон,теория,вещество,взаимодействие,электромагнитноеполе,волна,фотон,атом,атомноеядро,ионизирующиеизлучения;</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смыслфизическихвеличин</w:t>
      </w:r>
      <w:proofErr w:type="gramStart"/>
      <w:r w:rsidRPr="00A5604C">
        <w:rPr>
          <w:rFonts w:ascii="Times New Roman" w:hAnsi="Times New Roman" w:cs="Times New Roman"/>
          <w:b w:val="0"/>
          <w:bCs w:val="0"/>
          <w:sz w:val="24"/>
          <w:szCs w:val="24"/>
        </w:rPr>
        <w:t>:с</w:t>
      </w:r>
      <w:proofErr w:type="gramEnd"/>
      <w:r w:rsidRPr="00A5604C">
        <w:rPr>
          <w:rFonts w:ascii="Times New Roman" w:hAnsi="Times New Roman" w:cs="Times New Roman"/>
          <w:b w:val="0"/>
          <w:bCs w:val="0"/>
          <w:sz w:val="24"/>
          <w:szCs w:val="24"/>
        </w:rPr>
        <w:t>корость,ускорение,масса,сила,импульс,работа, механическая энергия, внутренняя энергия, абсолютная температура,средняякинетическаяэнергиячастицвещества,количествотеплоты,элементарныйэлектрическийзаряд;</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смыслфизическихзаконовклассическоймеханики</w:t>
      </w:r>
      <w:proofErr w:type="gramStart"/>
      <w:r w:rsidRPr="00A5604C">
        <w:rPr>
          <w:rFonts w:ascii="Times New Roman" w:hAnsi="Times New Roman" w:cs="Times New Roman"/>
          <w:b w:val="0"/>
          <w:bCs w:val="0"/>
          <w:sz w:val="24"/>
          <w:szCs w:val="24"/>
        </w:rPr>
        <w:t>,в</w:t>
      </w:r>
      <w:proofErr w:type="gramEnd"/>
      <w:r w:rsidRPr="00A5604C">
        <w:rPr>
          <w:rFonts w:ascii="Times New Roman" w:hAnsi="Times New Roman" w:cs="Times New Roman"/>
          <w:b w:val="0"/>
          <w:bCs w:val="0"/>
          <w:sz w:val="24"/>
          <w:szCs w:val="24"/>
        </w:rPr>
        <w:t>семирноготяготения,сохраненияэнергии,импульсаиэлектрическогозаряда,термодинамики,электромагнитнойиндукции,фотоэффекта;</w:t>
      </w:r>
    </w:p>
    <w:p w:rsidR="000144A9" w:rsidRPr="00A5604C" w:rsidRDefault="000144A9" w:rsidP="00A005AC">
      <w:pPr>
        <w:pStyle w:val="11"/>
        <w:numPr>
          <w:ilvl w:val="0"/>
          <w:numId w:val="2"/>
        </w:numPr>
        <w:tabs>
          <w:tab w:val="left" w:pos="993"/>
          <w:tab w:val="left" w:pos="1064"/>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вкладроссийскихизарубежныхученых</w:t>
      </w:r>
      <w:proofErr w:type="gramStart"/>
      <w:r w:rsidRPr="00A5604C">
        <w:rPr>
          <w:rFonts w:ascii="Times New Roman" w:hAnsi="Times New Roman" w:cs="Times New Roman"/>
          <w:b w:val="0"/>
          <w:bCs w:val="0"/>
          <w:sz w:val="24"/>
          <w:szCs w:val="24"/>
        </w:rPr>
        <w:t>,о</w:t>
      </w:r>
      <w:proofErr w:type="gramEnd"/>
      <w:r w:rsidRPr="00A5604C">
        <w:rPr>
          <w:rFonts w:ascii="Times New Roman" w:hAnsi="Times New Roman" w:cs="Times New Roman"/>
          <w:b w:val="0"/>
          <w:bCs w:val="0"/>
          <w:sz w:val="24"/>
          <w:szCs w:val="24"/>
        </w:rPr>
        <w:t>казавшихнаибольшеевлияниенаразвитиефизики;</w:t>
      </w:r>
    </w:p>
    <w:p w:rsidR="000144A9" w:rsidRPr="00A5604C" w:rsidRDefault="000144A9"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В</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результате</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освоения</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дисциплины</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обучающийся</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должен</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уметь:</w:t>
      </w:r>
    </w:p>
    <w:p w:rsidR="000144A9" w:rsidRPr="00A5604C" w:rsidRDefault="000144A9"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проводить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наблюдения,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планировать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выполнять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эксперименты,</w:t>
      </w:r>
    </w:p>
    <w:p w:rsidR="000144A9" w:rsidRPr="00A5604C" w:rsidRDefault="000144A9"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выдвигать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гипотезы</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строить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модели,</w:t>
      </w:r>
    </w:p>
    <w:p w:rsidR="000144A9" w:rsidRPr="00A5604C" w:rsidRDefault="000144A9"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применять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полученные</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физике</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объяснения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разнообразных</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свойств</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веществ;</w:t>
      </w:r>
    </w:p>
    <w:p w:rsidR="000144A9" w:rsidRPr="00A5604C" w:rsidRDefault="000144A9"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практически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использовать</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физические</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знания;</w:t>
      </w:r>
    </w:p>
    <w:p w:rsidR="000144A9" w:rsidRPr="00A5604C" w:rsidRDefault="000144A9" w:rsidP="00A005AC">
      <w:pPr>
        <w:pStyle w:val="11"/>
        <w:numPr>
          <w:ilvl w:val="0"/>
          <w:numId w:val="2"/>
        </w:numPr>
        <w:tabs>
          <w:tab w:val="left" w:pos="993"/>
          <w:tab w:val="left" w:pos="1259"/>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оценивать</w:t>
      </w:r>
      <w:r w:rsidR="00C920FA" w:rsidRPr="00A5604C">
        <w:rPr>
          <w:rFonts w:ascii="Times New Roman" w:hAnsi="Times New Roman" w:cs="Times New Roman"/>
          <w:b w:val="0"/>
          <w:bCs w:val="0"/>
          <w:sz w:val="24"/>
          <w:szCs w:val="24"/>
        </w:rPr>
        <w:t xml:space="preserve"> достоверность </w:t>
      </w:r>
      <w:r w:rsidRPr="00A5604C">
        <w:rPr>
          <w:rFonts w:ascii="Times New Roman" w:hAnsi="Times New Roman" w:cs="Times New Roman"/>
          <w:b w:val="0"/>
          <w:bCs w:val="0"/>
          <w:sz w:val="24"/>
          <w:szCs w:val="24"/>
        </w:rPr>
        <w:t>естественнонаучной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информации;</w:t>
      </w:r>
    </w:p>
    <w:p w:rsidR="000144A9" w:rsidRPr="00A5604C" w:rsidRDefault="000144A9"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использовать</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приобретенные</w:t>
      </w:r>
      <w:r w:rsidR="00C920FA" w:rsidRPr="00A5604C">
        <w:rPr>
          <w:rFonts w:ascii="Times New Roman" w:hAnsi="Times New Roman" w:cs="Times New Roman"/>
          <w:b w:val="0"/>
          <w:bCs w:val="0"/>
          <w:sz w:val="24"/>
          <w:szCs w:val="24"/>
        </w:rPr>
        <w:t xml:space="preserve"> з</w:t>
      </w:r>
      <w:r w:rsidRPr="00A5604C">
        <w:rPr>
          <w:rFonts w:ascii="Times New Roman" w:hAnsi="Times New Roman" w:cs="Times New Roman"/>
          <w:b w:val="0"/>
          <w:bCs w:val="0"/>
          <w:sz w:val="24"/>
          <w:szCs w:val="24"/>
        </w:rPr>
        <w:t>нания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решения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практических</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повседневной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жизни,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обеспечения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безопасности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собственной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жизни,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рационального</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природопользования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охраны</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окружающей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среды.</w:t>
      </w:r>
    </w:p>
    <w:p w:rsidR="000144A9" w:rsidRPr="00A5604C" w:rsidRDefault="004943D1"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pacing w:val="-6"/>
          <w:sz w:val="24"/>
          <w:szCs w:val="24"/>
        </w:rPr>
        <w:t>О</w:t>
      </w:r>
      <w:r w:rsidR="000144A9" w:rsidRPr="00A5604C">
        <w:rPr>
          <w:rFonts w:ascii="Times New Roman" w:hAnsi="Times New Roman" w:cs="Times New Roman"/>
          <w:b w:val="0"/>
          <w:bCs w:val="0"/>
          <w:spacing w:val="-6"/>
          <w:sz w:val="24"/>
          <w:szCs w:val="24"/>
        </w:rPr>
        <w:t>писывать</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и</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объяснять</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5"/>
          <w:sz w:val="24"/>
          <w:szCs w:val="24"/>
        </w:rPr>
        <w:t>физические</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явления</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и</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свойства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тел:</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свойства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газов,</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z w:val="24"/>
          <w:szCs w:val="24"/>
        </w:rPr>
        <w:t>жидкостей</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и</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твердых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тел;</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электромагнитную</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индукцию,</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распространение</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pacing w:val="-6"/>
          <w:sz w:val="24"/>
          <w:szCs w:val="24"/>
        </w:rPr>
        <w:t>электромагнитных</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волн;</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волновые</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свойства</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5"/>
          <w:sz w:val="24"/>
          <w:szCs w:val="24"/>
        </w:rPr>
        <w:t>света;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излучение</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и</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поглощение</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света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z w:val="24"/>
          <w:szCs w:val="24"/>
        </w:rPr>
        <w:t>атомом;</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фотоэффект;</w:t>
      </w:r>
    </w:p>
    <w:p w:rsidR="000144A9" w:rsidRPr="00A5604C" w:rsidRDefault="004943D1"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w:t>
      </w:r>
      <w:r w:rsidR="000144A9" w:rsidRPr="00A5604C">
        <w:rPr>
          <w:rFonts w:ascii="Times New Roman" w:hAnsi="Times New Roman" w:cs="Times New Roman"/>
          <w:b w:val="0"/>
          <w:bCs w:val="0"/>
          <w:sz w:val="24"/>
          <w:szCs w:val="24"/>
        </w:rPr>
        <w:t>тличать</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гипотезы</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от</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научных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теорий;</w:t>
      </w:r>
    </w:p>
    <w:p w:rsidR="000144A9" w:rsidRPr="00A5604C" w:rsidRDefault="004943D1"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Д</w:t>
      </w:r>
      <w:r w:rsidR="000144A9" w:rsidRPr="00A5604C">
        <w:rPr>
          <w:rFonts w:ascii="Times New Roman" w:hAnsi="Times New Roman" w:cs="Times New Roman"/>
          <w:b w:val="0"/>
          <w:bCs w:val="0"/>
          <w:sz w:val="24"/>
          <w:szCs w:val="24"/>
        </w:rPr>
        <w:t>елать</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выводы</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на</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основе</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экспериментальных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данных;</w:t>
      </w:r>
    </w:p>
    <w:p w:rsidR="000144A9" w:rsidRPr="00A5604C" w:rsidRDefault="000144A9"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приводить примеры, показывающие, что: наблюдения и эксперимент</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 xml:space="preserve">являются </w:t>
      </w:r>
      <w:r w:rsidRPr="00A5604C">
        <w:rPr>
          <w:rFonts w:ascii="Times New Roman" w:hAnsi="Times New Roman" w:cs="Times New Roman"/>
          <w:b w:val="0"/>
          <w:bCs w:val="0"/>
          <w:sz w:val="24"/>
          <w:szCs w:val="24"/>
        </w:rPr>
        <w:lastRenderedPageBreak/>
        <w:t>основой для выдвижения гипотез и теорий, позволяют проверитьистинностьтеоретическихвыводов</w:t>
      </w:r>
      <w:proofErr w:type="gramStart"/>
      <w:r w:rsidRPr="00A5604C">
        <w:rPr>
          <w:rFonts w:ascii="Times New Roman" w:hAnsi="Times New Roman" w:cs="Times New Roman"/>
          <w:b w:val="0"/>
          <w:bCs w:val="0"/>
          <w:sz w:val="24"/>
          <w:szCs w:val="24"/>
        </w:rPr>
        <w:t>;ф</w:t>
      </w:r>
      <w:proofErr w:type="gramEnd"/>
      <w:r w:rsidRPr="00A5604C">
        <w:rPr>
          <w:rFonts w:ascii="Times New Roman" w:hAnsi="Times New Roman" w:cs="Times New Roman"/>
          <w:b w:val="0"/>
          <w:bCs w:val="0"/>
          <w:sz w:val="24"/>
          <w:szCs w:val="24"/>
        </w:rPr>
        <w:t>изическаятеориядаетвозможностьобъяснять известные явления природы и научные факты, предсказывать еще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неизвестные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явления;</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pacing w:val="-1"/>
          <w:sz w:val="24"/>
          <w:szCs w:val="24"/>
        </w:rPr>
        <w:t>приводить</w:t>
      </w:r>
      <w:r w:rsidR="004943D1" w:rsidRPr="00A5604C">
        <w:rPr>
          <w:rFonts w:ascii="Times New Roman" w:hAnsi="Times New Roman" w:cs="Times New Roman"/>
          <w:b w:val="0"/>
          <w:bCs w:val="0"/>
          <w:spacing w:val="-1"/>
          <w:sz w:val="24"/>
          <w:szCs w:val="24"/>
        </w:rPr>
        <w:t xml:space="preserve"> </w:t>
      </w:r>
      <w:r w:rsidRPr="00A5604C">
        <w:rPr>
          <w:rFonts w:ascii="Times New Roman" w:hAnsi="Times New Roman" w:cs="Times New Roman"/>
          <w:b w:val="0"/>
          <w:bCs w:val="0"/>
          <w:sz w:val="24"/>
          <w:szCs w:val="24"/>
        </w:rPr>
        <w:t>примеры</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практического</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использования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w:t>
      </w:r>
      <w:r w:rsidR="004943D1" w:rsidRPr="00A5604C">
        <w:rPr>
          <w:rFonts w:ascii="Times New Roman" w:hAnsi="Times New Roman" w:cs="Times New Roman"/>
          <w:b w:val="0"/>
          <w:bCs w:val="0"/>
          <w:sz w:val="24"/>
          <w:szCs w:val="24"/>
        </w:rPr>
        <w:t>а</w:t>
      </w:r>
      <w:r w:rsidRPr="00A5604C">
        <w:rPr>
          <w:rFonts w:ascii="Times New Roman" w:hAnsi="Times New Roman" w:cs="Times New Roman"/>
          <w:b w:val="0"/>
          <w:bCs w:val="0"/>
          <w:sz w:val="24"/>
          <w:szCs w:val="24"/>
        </w:rPr>
        <w:t>конов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механики,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термодинамики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электродинамики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энергетике;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различных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видов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электромагнитных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излучений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развития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радио</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телекоммуникаций,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квантовой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создании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ядерной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энергетики,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лазеров;</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воспринимать</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полученных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самостоятельно</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оценивать</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информацию,</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содержащуюся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сообщениях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СМИ,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Интернете,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научно-популярных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статьях.</w:t>
      </w:r>
    </w:p>
    <w:p w:rsidR="000144A9" w:rsidRPr="00A5604C" w:rsidRDefault="002D5EA1"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w:t>
      </w:r>
      <w:r w:rsidR="000144A9" w:rsidRPr="00A5604C">
        <w:rPr>
          <w:rFonts w:ascii="Times New Roman" w:hAnsi="Times New Roman" w:cs="Times New Roman"/>
          <w:b w:val="0"/>
          <w:bCs w:val="0"/>
          <w:sz w:val="24"/>
          <w:szCs w:val="24"/>
        </w:rPr>
        <w:t>рименять</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полученные</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знания</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для</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решения</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физических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задач;</w:t>
      </w:r>
    </w:p>
    <w:p w:rsidR="002D5EA1" w:rsidRPr="00A5604C" w:rsidRDefault="002D5EA1" w:rsidP="00A005AC">
      <w:pPr>
        <w:pStyle w:val="11"/>
        <w:numPr>
          <w:ilvl w:val="0"/>
          <w:numId w:val="2"/>
        </w:numPr>
        <w:tabs>
          <w:tab w:val="left" w:pos="993"/>
          <w:tab w:val="left" w:pos="1198"/>
        </w:tabs>
        <w:suppressAutoHyphens/>
        <w:spacing w:before="0"/>
        <w:ind w:left="0" w:firstLine="709"/>
        <w:jc w:val="both"/>
        <w:rPr>
          <w:rFonts w:ascii="Times New Roman" w:hAnsi="Times New Roman" w:cs="Times New Roman"/>
          <w:b w:val="0"/>
          <w:sz w:val="24"/>
          <w:szCs w:val="24"/>
        </w:rPr>
      </w:pPr>
      <w:r w:rsidRPr="00A5604C">
        <w:rPr>
          <w:rFonts w:ascii="Times New Roman" w:hAnsi="Times New Roman" w:cs="Times New Roman"/>
          <w:b w:val="0"/>
          <w:sz w:val="24"/>
          <w:szCs w:val="24"/>
        </w:rPr>
        <w:t>О</w:t>
      </w:r>
      <w:r w:rsidR="000144A9" w:rsidRPr="00A5604C">
        <w:rPr>
          <w:rFonts w:ascii="Times New Roman" w:hAnsi="Times New Roman" w:cs="Times New Roman"/>
          <w:b w:val="0"/>
          <w:sz w:val="24"/>
          <w:szCs w:val="24"/>
        </w:rPr>
        <w:t>пределять</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характер</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физического</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процесса</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по</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графику,</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таблице,</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формуле;</w:t>
      </w:r>
    </w:p>
    <w:p w:rsidR="000144A9" w:rsidRPr="00A5604C" w:rsidRDefault="002D5EA1" w:rsidP="00A005AC">
      <w:pPr>
        <w:pStyle w:val="11"/>
        <w:numPr>
          <w:ilvl w:val="0"/>
          <w:numId w:val="2"/>
        </w:numPr>
        <w:tabs>
          <w:tab w:val="left" w:pos="993"/>
          <w:tab w:val="left" w:pos="1198"/>
        </w:tabs>
        <w:suppressAutoHyphens/>
        <w:spacing w:before="0"/>
        <w:ind w:left="0" w:firstLine="709"/>
        <w:jc w:val="both"/>
        <w:rPr>
          <w:rFonts w:ascii="Times New Roman" w:hAnsi="Times New Roman" w:cs="Times New Roman"/>
          <w:b w:val="0"/>
          <w:sz w:val="24"/>
          <w:szCs w:val="24"/>
        </w:rPr>
      </w:pPr>
      <w:r w:rsidRPr="00A5604C">
        <w:rPr>
          <w:rFonts w:ascii="Times New Roman" w:hAnsi="Times New Roman" w:cs="Times New Roman"/>
          <w:b w:val="0"/>
          <w:sz w:val="24"/>
          <w:szCs w:val="24"/>
        </w:rPr>
        <w:t>И</w:t>
      </w:r>
      <w:r w:rsidR="000144A9" w:rsidRPr="00A5604C">
        <w:rPr>
          <w:rFonts w:ascii="Times New Roman" w:hAnsi="Times New Roman" w:cs="Times New Roman"/>
          <w:b w:val="0"/>
          <w:sz w:val="24"/>
          <w:szCs w:val="24"/>
        </w:rPr>
        <w:t>змерять</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ряд</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физических</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величин,</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представляя</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результаты</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измерений</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с учетом</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их</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погрешностей.</w:t>
      </w:r>
    </w:p>
    <w:p w:rsidR="000144A9" w:rsidRPr="00AD1D89" w:rsidRDefault="000144A9" w:rsidP="00A005AC">
      <w:pPr>
        <w:suppressAutoHyphens/>
        <w:ind w:firstLine="709"/>
        <w:jc w:val="both"/>
        <w:rPr>
          <w:rFonts w:ascii="Times New Roman" w:hAnsi="Times New Roman" w:cs="Times New Roman"/>
          <w:sz w:val="24"/>
          <w:szCs w:val="24"/>
        </w:rPr>
      </w:pPr>
    </w:p>
    <w:p w:rsidR="003A5F9E" w:rsidRPr="00AD1D89" w:rsidRDefault="003A5F9E" w:rsidP="00A005AC">
      <w:pPr>
        <w:suppressAutoHyphens/>
        <w:ind w:firstLine="709"/>
        <w:jc w:val="both"/>
        <w:rPr>
          <w:rFonts w:ascii="Times New Roman" w:hAnsi="Times New Roman" w:cs="Times New Roman"/>
          <w:b/>
          <w:bCs/>
          <w:sz w:val="24"/>
          <w:szCs w:val="24"/>
        </w:rPr>
      </w:pPr>
      <w:r w:rsidRPr="00AD1D89">
        <w:rPr>
          <w:rFonts w:ascii="Times New Roman" w:eastAsia="Times New Roman" w:hAnsi="Times New Roman" w:cs="Times New Roman"/>
          <w:b/>
          <w:bCs/>
          <w:sz w:val="24"/>
          <w:szCs w:val="24"/>
        </w:rPr>
        <w:t>Планируемые результаты освоения общеобразовательной дисциплины</w:t>
      </w:r>
      <w:r w:rsidRPr="00AD1D89">
        <w:rPr>
          <w:rFonts w:ascii="Times New Roman" w:hAnsi="Times New Roman" w:cs="Times New Roman"/>
          <w:b/>
          <w:bCs/>
          <w:sz w:val="24"/>
          <w:szCs w:val="24"/>
        </w:rPr>
        <w:t xml:space="preserve"> в соответствии с ФГОС СПО и на основе ФГОС СОО</w:t>
      </w:r>
    </w:p>
    <w:p w:rsidR="00326A59" w:rsidRPr="00AD1D89" w:rsidRDefault="00326A59" w:rsidP="00A005AC">
      <w:pPr>
        <w:suppressAutoHyphens/>
        <w:ind w:firstLine="709"/>
        <w:jc w:val="both"/>
        <w:rPr>
          <w:rFonts w:ascii="Times New Roman" w:eastAsia="Times New Roman" w:hAnsi="Times New Roman" w:cs="Times New Roman"/>
          <w:b/>
          <w:bCs/>
          <w:sz w:val="24"/>
          <w:szCs w:val="24"/>
        </w:rPr>
      </w:pPr>
    </w:p>
    <w:p w:rsidR="00C05E2C" w:rsidRPr="00C05E2C" w:rsidRDefault="003A5F9E" w:rsidP="00A005AC">
      <w:pPr>
        <w:suppressAutoHyphens/>
        <w:ind w:firstLine="709"/>
        <w:jc w:val="both"/>
        <w:rPr>
          <w:rFonts w:ascii="Times New Roman" w:eastAsia="SimSun" w:hAnsi="Times New Roman" w:cs="Times New Roman"/>
          <w:kern w:val="3"/>
          <w:sz w:val="24"/>
          <w:szCs w:val="24"/>
        </w:rPr>
      </w:pPr>
      <w:bookmarkStart w:id="0" w:name="_Hlk113618735"/>
      <w:r w:rsidRPr="00C05E2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0"/>
      <w:r w:rsidR="00AD1D89" w:rsidRPr="00C05E2C">
        <w:rPr>
          <w:rFonts w:ascii="Times New Roman" w:eastAsia="Times New Roman" w:hAnsi="Times New Roman" w:cs="Times New Roman"/>
          <w:sz w:val="24"/>
          <w:szCs w:val="24"/>
          <w:lang w:eastAsia="ru-RU"/>
        </w:rPr>
        <w:t>.</w:t>
      </w:r>
      <w:r w:rsidR="00C05E2C" w:rsidRPr="00C05E2C">
        <w:rPr>
          <w:rFonts w:ascii="Times New Roman" w:eastAsia="Times New Roman" w:hAnsi="Times New Roman" w:cs="Times New Roman"/>
          <w:sz w:val="24"/>
          <w:szCs w:val="24"/>
          <w:lang w:eastAsia="ru-RU"/>
        </w:rPr>
        <w:t xml:space="preserve"> </w:t>
      </w:r>
      <w:r w:rsidR="00A5604C" w:rsidRPr="00C05E2C">
        <w:rPr>
          <w:rFonts w:ascii="Times New Roman" w:hAnsi="Times New Roman" w:cs="Times New Roman"/>
          <w:sz w:val="24"/>
          <w:szCs w:val="24"/>
        </w:rPr>
        <w:t xml:space="preserve">   </w:t>
      </w:r>
      <w:r w:rsidR="00C05E2C" w:rsidRPr="00C05E2C">
        <w:rPr>
          <w:rFonts w:ascii="Times New Roman" w:hAnsi="Times New Roman" w:cs="Times New Roman"/>
          <w:sz w:val="24"/>
          <w:szCs w:val="24"/>
        </w:rPr>
        <w:t xml:space="preserve">   </w:t>
      </w:r>
      <w:r w:rsidR="00C05E2C" w:rsidRPr="00C05E2C">
        <w:rPr>
          <w:rFonts w:ascii="Times New Roman" w:eastAsia="SimSun" w:hAnsi="Times New Roman" w:cs="Times New Roman"/>
          <w:bCs/>
          <w:kern w:val="3"/>
          <w:sz w:val="24"/>
          <w:szCs w:val="24"/>
          <w:shd w:val="clear" w:color="auto" w:fill="FFFFFF"/>
        </w:rPr>
        <w:t xml:space="preserve">Освоение дисциплины способствует формированию общих компетенций, </w:t>
      </w:r>
      <w:proofErr w:type="gramStart"/>
      <w:r w:rsidR="00C05E2C" w:rsidRPr="00C05E2C">
        <w:rPr>
          <w:rFonts w:ascii="Times New Roman" w:eastAsia="SimSun" w:hAnsi="Times New Roman" w:cs="Times New Roman"/>
          <w:bCs/>
          <w:kern w:val="3"/>
          <w:sz w:val="24"/>
          <w:szCs w:val="24"/>
          <w:shd w:val="clear" w:color="auto" w:fill="FFFFFF"/>
        </w:rPr>
        <w:t>включающими</w:t>
      </w:r>
      <w:proofErr w:type="gramEnd"/>
      <w:r w:rsidR="00C05E2C" w:rsidRPr="00C05E2C">
        <w:rPr>
          <w:rFonts w:ascii="Times New Roman" w:eastAsia="SimSun" w:hAnsi="Times New Roman" w:cs="Times New Roman"/>
          <w:bCs/>
          <w:kern w:val="3"/>
          <w:sz w:val="24"/>
          <w:szCs w:val="24"/>
          <w:shd w:val="clear" w:color="auto" w:fill="FFFFFF"/>
        </w:rPr>
        <w:t xml:space="preserve"> в себя способность:</w:t>
      </w:r>
    </w:p>
    <w:p w:rsidR="00A5604C" w:rsidRPr="00C05E2C" w:rsidRDefault="00A5604C" w:rsidP="00A005AC">
      <w:pPr>
        <w:ind w:firstLine="709"/>
        <w:jc w:val="both"/>
        <w:rPr>
          <w:rFonts w:ascii="Times New Roman" w:hAnsi="Times New Roman"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Pr="001A1D69" w:rsidRDefault="00A5604C" w:rsidP="00A005AC">
      <w:pPr>
        <w:ind w:firstLine="709"/>
        <w:jc w:val="both"/>
        <w:rPr>
          <w:rFonts w:ascii="OfficinaSansBookC" w:hAnsi="OfficinaSansBookC" w:cs="Times New Roman"/>
          <w:sz w:val="24"/>
          <w:szCs w:val="24"/>
        </w:rPr>
        <w:sectPr w:rsidR="00A5604C" w:rsidRPr="001A1D69" w:rsidSect="00290420">
          <w:footerReference w:type="default" r:id="rId9"/>
          <w:type w:val="continuous"/>
          <w:pgSz w:w="11910" w:h="16840"/>
          <w:pgMar w:top="1134" w:right="850" w:bottom="1134" w:left="1701" w:header="0" w:footer="775" w:gutter="0"/>
          <w:cols w:space="720"/>
          <w:docGrid w:linePitch="299"/>
        </w:sectPr>
      </w:pPr>
    </w:p>
    <w:tbl>
      <w:tblPr>
        <w:tblStyle w:val="GridTable1Light"/>
        <w:tblW w:w="0" w:type="auto"/>
        <w:tblLook w:val="04A0"/>
      </w:tblPr>
      <w:tblGrid>
        <w:gridCol w:w="4361"/>
        <w:gridCol w:w="5384"/>
        <w:gridCol w:w="5105"/>
      </w:tblGrid>
      <w:tr w:rsidR="00BE0499" w:rsidRPr="001A1D69" w:rsidTr="00BE0499">
        <w:trPr>
          <w:cnfStyle w:val="100000000000"/>
        </w:trPr>
        <w:tc>
          <w:tcPr>
            <w:cnfStyle w:val="001000000000"/>
            <w:tcW w:w="4361" w:type="dxa"/>
            <w:vMerge w:val="restart"/>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Код и наименование формируемых компетенций</w:t>
            </w:r>
          </w:p>
        </w:tc>
        <w:tc>
          <w:tcPr>
            <w:tcW w:w="10489" w:type="dxa"/>
            <w:gridSpan w:val="2"/>
          </w:tcPr>
          <w:p w:rsidR="00BE0499" w:rsidRPr="00A5604C" w:rsidRDefault="00BE0499" w:rsidP="00A005AC">
            <w:pPr>
              <w:pStyle w:val="af5"/>
              <w:spacing w:before="0" w:beforeAutospacing="0" w:after="0" w:afterAutospacing="0"/>
              <w:jc w:val="both"/>
              <w:cnfStyle w:val="100000000000"/>
              <w:rPr>
                <w:rFonts w:ascii="Times New Roman" w:hAnsi="Times New Roman"/>
                <w:b w:val="0"/>
                <w:szCs w:val="24"/>
              </w:rPr>
            </w:pPr>
            <w:r w:rsidRPr="00A5604C">
              <w:rPr>
                <w:rFonts w:ascii="Times New Roman" w:hAnsi="Times New Roman"/>
                <w:szCs w:val="24"/>
              </w:rPr>
              <w:t>Планируемые результаты освоения дисциплины</w:t>
            </w:r>
          </w:p>
        </w:tc>
      </w:tr>
      <w:tr w:rsidR="00BE0499" w:rsidRPr="001A1D69" w:rsidTr="00BE0499">
        <w:tc>
          <w:tcPr>
            <w:cnfStyle w:val="001000000000"/>
            <w:tcW w:w="4361" w:type="dxa"/>
            <w:vMerge/>
          </w:tcPr>
          <w:p w:rsidR="00BE0499" w:rsidRPr="00A5604C" w:rsidRDefault="00BE0499" w:rsidP="00A005AC">
            <w:pPr>
              <w:pStyle w:val="af5"/>
              <w:spacing w:before="0" w:beforeAutospacing="0" w:after="0" w:afterAutospacing="0"/>
              <w:jc w:val="both"/>
              <w:rPr>
                <w:rFonts w:ascii="Times New Roman" w:hAnsi="Times New Roman"/>
                <w:b w:val="0"/>
                <w:szCs w:val="24"/>
              </w:rPr>
            </w:pPr>
          </w:p>
        </w:tc>
        <w:tc>
          <w:tcPr>
            <w:tcW w:w="5384" w:type="dxa"/>
          </w:tcPr>
          <w:p w:rsidR="00BE0499" w:rsidRPr="00A5604C" w:rsidRDefault="00BE0499" w:rsidP="00A005AC">
            <w:pPr>
              <w:pStyle w:val="af5"/>
              <w:spacing w:before="0" w:beforeAutospacing="0" w:after="0" w:afterAutospacing="0"/>
              <w:jc w:val="center"/>
              <w:cnfStyle w:val="000000000000"/>
              <w:rPr>
                <w:rFonts w:ascii="Times New Roman" w:hAnsi="Times New Roman"/>
                <w:b/>
                <w:szCs w:val="24"/>
              </w:rPr>
            </w:pPr>
            <w:r w:rsidRPr="00A5604C">
              <w:rPr>
                <w:rFonts w:ascii="Times New Roman" w:hAnsi="Times New Roman"/>
                <w:b/>
                <w:szCs w:val="24"/>
              </w:rPr>
              <w:t>Общие</w:t>
            </w:r>
          </w:p>
        </w:tc>
        <w:tc>
          <w:tcPr>
            <w:tcW w:w="5105" w:type="dxa"/>
          </w:tcPr>
          <w:p w:rsidR="00BE0499" w:rsidRPr="00A5604C" w:rsidRDefault="00BE0499" w:rsidP="00A005AC">
            <w:pPr>
              <w:pStyle w:val="af5"/>
              <w:spacing w:before="0" w:beforeAutospacing="0" w:after="0" w:afterAutospacing="0"/>
              <w:jc w:val="center"/>
              <w:cnfStyle w:val="000000000000"/>
              <w:rPr>
                <w:rFonts w:ascii="Times New Roman" w:hAnsi="Times New Roman"/>
                <w:b/>
                <w:szCs w:val="24"/>
              </w:rPr>
            </w:pPr>
            <w:r w:rsidRPr="00A5604C">
              <w:rPr>
                <w:rFonts w:ascii="Times New Roman" w:hAnsi="Times New Roman"/>
                <w:b/>
                <w:szCs w:val="24"/>
              </w:rPr>
              <w:t>Дисциплинарные</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t>ОК01</w:t>
            </w:r>
            <w:r w:rsidRPr="00A5604C">
              <w:rPr>
                <w:rFonts w:ascii="Times New Roman" w:hAnsi="Times New Roman"/>
                <w:b w:val="0"/>
                <w:szCs w:val="24"/>
              </w:rPr>
              <w:t>.</w:t>
            </w:r>
            <w:r w:rsidRPr="00A5604C">
              <w:rPr>
                <w:rFonts w:ascii="Times New Roman" w:hAnsi="Times New Roman"/>
                <w:b w:val="0"/>
                <w:bCs w:val="0"/>
                <w:szCs w:val="24"/>
              </w:rPr>
              <w:t>Выбирать способы решения задач профессиональной деятельности применительно к различным контекстам</w:t>
            </w:r>
          </w:p>
        </w:tc>
        <w:tc>
          <w:tcPr>
            <w:tcW w:w="5384" w:type="dxa"/>
          </w:tcPr>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части трудового воспитания:</w:t>
            </w:r>
          </w:p>
          <w:p w:rsidR="00BE0499" w:rsidRPr="00A5604C" w:rsidRDefault="00BE0499" w:rsidP="00A005AC">
            <w:pPr>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t>- готовность к труду, осознание ценности мастерства, трудолюбие;</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E0499" w:rsidRPr="00A5604C" w:rsidRDefault="00BE0499" w:rsidP="00A005AC">
            <w:pPr>
              <w:jc w:val="both"/>
              <w:cnfStyle w:val="000000000000"/>
              <w:rPr>
                <w:rFonts w:ascii="Times New Roman" w:hAnsi="Times New Roman" w:cs="Times New Roman"/>
                <w:strike/>
                <w:sz w:val="24"/>
                <w:szCs w:val="24"/>
                <w:shd w:val="clear" w:color="auto" w:fill="FFFFFF"/>
              </w:rPr>
            </w:pPr>
            <w:r w:rsidRPr="00A5604C">
              <w:rPr>
                <w:rFonts w:ascii="Times New Roman" w:hAnsi="Times New Roman" w:cs="Times New Roman"/>
                <w:sz w:val="24"/>
                <w:szCs w:val="24"/>
                <w:shd w:val="clear" w:color="auto" w:fill="FFFFFF"/>
              </w:rPr>
              <w:t>- интерес к различным сферам профессиональной деятельности</w:t>
            </w:r>
            <w:r w:rsidRPr="00A5604C">
              <w:rPr>
                <w:rFonts w:ascii="Times New Roman" w:hAnsi="Times New Roman" w:cs="Times New Roman"/>
                <w:b/>
                <w:bCs/>
                <w:sz w:val="24"/>
                <w:szCs w:val="24"/>
                <w:shd w:val="clear" w:color="auto" w:fill="FFFFFF"/>
              </w:rPr>
              <w:t>,</w:t>
            </w:r>
          </w:p>
          <w:p w:rsidR="00BE0499" w:rsidRPr="00A5604C" w:rsidRDefault="00BE0499" w:rsidP="00A005AC">
            <w:pPr>
              <w:jc w:val="both"/>
              <w:cnfStyle w:val="000000000000"/>
              <w:rPr>
                <w:rStyle w:val="dt-m"/>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Style w:val="dt-m"/>
                <w:rFonts w:ascii="Times New Roman" w:hAnsi="Times New Roman" w:cs="Times New Roman"/>
                <w:b/>
                <w:bCs/>
                <w:sz w:val="24"/>
                <w:szCs w:val="24"/>
                <w:shd w:val="clear" w:color="auto" w:fill="FFFFFF"/>
              </w:rPr>
              <w:t xml:space="preserve">а) </w:t>
            </w:r>
            <w:r w:rsidRPr="00A5604C">
              <w:rPr>
                <w:rFonts w:ascii="Times New Roman" w:hAnsi="Times New Roman" w:cs="Times New Roman"/>
                <w:b/>
                <w:bCs/>
                <w:sz w:val="24"/>
                <w:szCs w:val="24"/>
                <w:shd w:val="clear" w:color="auto" w:fill="FFFFFF"/>
              </w:rPr>
              <w:t>базовые логические действия</w:t>
            </w:r>
            <w:r w:rsidRPr="00A5604C">
              <w:rPr>
                <w:rFonts w:ascii="Times New Roman" w:hAnsi="Times New Roman" w:cs="Times New Roman"/>
                <w:sz w:val="24"/>
                <w:szCs w:val="24"/>
                <w:shd w:val="clear" w:color="auto" w:fill="FFFFFF"/>
              </w:rPr>
              <w:t>:</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A5604C">
              <w:rPr>
                <w:rFonts w:ascii="Times New Roman" w:hAnsi="Times New Roman" w:cs="Times New Roman"/>
                <w:b/>
                <w:bCs/>
                <w:sz w:val="24"/>
                <w:szCs w:val="24"/>
                <w:shd w:val="clear" w:color="auto" w:fill="FFFFFF"/>
              </w:rPr>
              <w:t xml:space="preserve">; </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xml:space="preserve">- устанавливать существенный признак или основания для сравнения, классификации и обобщения; </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определять цели деятельности, задавать параметры и критерии их достижения;</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xml:space="preserve">- выявлять закономерности и противоречия в рассматриваемых явлениях; </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вносить коррективы в деятельность, оценивать соответствие результатов целям, оценивать риски последствий деятельности;</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w:t>
            </w:r>
            <w:r w:rsidRPr="00A5604C">
              <w:rPr>
                <w:rFonts w:ascii="Times New Roman" w:eastAsia="Times New Roman" w:hAnsi="Times New Roman" w:cs="Times New Roman"/>
                <w:sz w:val="24"/>
                <w:szCs w:val="24"/>
              </w:rPr>
              <w:t xml:space="preserve">развивать </w:t>
            </w:r>
            <w:proofErr w:type="spellStart"/>
            <w:r w:rsidRPr="00A5604C">
              <w:rPr>
                <w:rFonts w:ascii="Times New Roman" w:eastAsia="Times New Roman" w:hAnsi="Times New Roman" w:cs="Times New Roman"/>
                <w:sz w:val="24"/>
                <w:szCs w:val="24"/>
              </w:rPr>
              <w:t>креативное</w:t>
            </w:r>
            <w:proofErr w:type="spellEnd"/>
            <w:r w:rsidRPr="00A5604C">
              <w:rPr>
                <w:rFonts w:ascii="Times New Roman" w:eastAsia="Times New Roman" w:hAnsi="Times New Roman" w:cs="Times New Roman"/>
                <w:sz w:val="24"/>
                <w:szCs w:val="24"/>
              </w:rPr>
              <w:t xml:space="preserve"> мышление при решении жизненных проблем</w:t>
            </w:r>
          </w:p>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Style w:val="dt-m"/>
                <w:rFonts w:ascii="Times New Roman" w:hAnsi="Times New Roman" w:cs="Times New Roman"/>
                <w:b/>
                <w:bCs/>
                <w:sz w:val="24"/>
                <w:szCs w:val="24"/>
                <w:shd w:val="clear" w:color="auto" w:fill="FFFFFF"/>
              </w:rPr>
              <w:t>б)</w:t>
            </w:r>
            <w:r w:rsidRPr="00A5604C">
              <w:rPr>
                <w:rFonts w:ascii="Times New Roman" w:hAnsi="Times New Roman" w:cs="Times New Roman"/>
                <w:b/>
                <w:bCs/>
                <w:sz w:val="24"/>
                <w:szCs w:val="24"/>
                <w:shd w:val="clear" w:color="auto" w:fill="FFFFFF"/>
              </w:rPr>
              <w:t> базовые исследовательские действия:</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w:t>
            </w:r>
            <w:r w:rsidRPr="00A5604C">
              <w:rPr>
                <w:rFonts w:ascii="Times New Roman" w:eastAsia="Times New Roman" w:hAnsi="Times New Roman" w:cs="Times New Roman"/>
                <w:sz w:val="24"/>
                <w:szCs w:val="24"/>
              </w:rPr>
              <w:lastRenderedPageBreak/>
              <w:t>решения, находить аргументы для доказательства своих утверждений, задавать параметры и критерии решения;</w:t>
            </w:r>
          </w:p>
          <w:p w:rsidR="00BE0499" w:rsidRPr="00A5604C" w:rsidRDefault="00BE0499" w:rsidP="00A005AC">
            <w:pPr>
              <w:shd w:val="clear" w:color="auto" w:fill="FFFFFF"/>
              <w:jc w:val="both"/>
              <w:textAlignment w:val="baseline"/>
              <w:cnfStyle w:val="000000000000"/>
              <w:rPr>
                <w:rFonts w:ascii="Times New Roman" w:hAnsi="Times New Roman" w:cs="Times New Roman"/>
                <w:b/>
                <w:bCs/>
                <w:iCs/>
                <w:sz w:val="24"/>
                <w:szCs w:val="24"/>
              </w:rPr>
            </w:pPr>
            <w:r w:rsidRPr="00A5604C">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уметь интегрировать знания из разных предметных областей;</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выдвигать новые идеи, предлагать оригинальные подходы и решения;</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hAnsi="Times New Roman"/>
                <w:szCs w:val="24"/>
              </w:rPr>
              <w:t>- способность их использования в познавательной и социальной практике</w:t>
            </w:r>
          </w:p>
        </w:tc>
        <w:tc>
          <w:tcPr>
            <w:tcW w:w="5105" w:type="dxa"/>
          </w:tcPr>
          <w:p w:rsidR="00E44999" w:rsidRPr="00A5604C" w:rsidRDefault="00E449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lastRenderedPageBreak/>
              <w:t xml:space="preserve">- </w:t>
            </w:r>
            <w:proofErr w:type="spellStart"/>
            <w:r w:rsidRPr="00A5604C">
              <w:rPr>
                <w:rFonts w:ascii="Times New Roman" w:hAnsi="Times New Roman" w:cs="Times New Roman"/>
                <w:sz w:val="24"/>
                <w:szCs w:val="24"/>
              </w:rPr>
              <w:t>сформированность</w:t>
            </w:r>
            <w:proofErr w:type="spellEnd"/>
            <w:r w:rsidRPr="00A5604C">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w:t>
            </w:r>
            <w:proofErr w:type="spellStart"/>
            <w:r w:rsidRPr="00A5604C">
              <w:rPr>
                <w:rFonts w:ascii="Times New Roman" w:hAnsi="Times New Roman" w:cs="Times New Roman"/>
                <w:sz w:val="24"/>
                <w:szCs w:val="24"/>
              </w:rPr>
              <w:t>системообразующей</w:t>
            </w:r>
            <w:proofErr w:type="spellEnd"/>
            <w:r w:rsidRPr="00A5604C">
              <w:rPr>
                <w:rFonts w:ascii="Times New Roman" w:hAnsi="Times New Roman" w:cs="Times New Roman"/>
                <w:sz w:val="24"/>
                <w:szCs w:val="24"/>
              </w:rPr>
              <w:t xml:space="preserve">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5604C">
              <w:rPr>
                <w:rFonts w:ascii="Times New Roman" w:hAnsi="Times New Roman" w:cs="Times New Roman"/>
                <w:sz w:val="24"/>
                <w:szCs w:val="24"/>
              </w:rPr>
              <w:t>мегамира</w:t>
            </w:r>
            <w:proofErr w:type="spellEnd"/>
            <w:r w:rsidRPr="00A5604C">
              <w:rPr>
                <w:rFonts w:ascii="Times New Roman" w:hAnsi="Times New Roman" w:cs="Times New Roman"/>
                <w:sz w:val="24"/>
                <w:szCs w:val="24"/>
              </w:rPr>
              <w:t xml:space="preserve">; </w:t>
            </w:r>
            <w:proofErr w:type="gramStart"/>
            <w:r w:rsidRPr="00A5604C">
              <w:rPr>
                <w:rFonts w:ascii="Times New Roman" w:hAnsi="Times New Roman" w:cs="Times New Roman"/>
                <w:sz w:val="24"/>
                <w:szCs w:val="24"/>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A5604C">
              <w:rPr>
                <w:rFonts w:ascii="Times New Roman" w:hAnsi="Times New Roman" w:cs="Times New Roman"/>
                <w:sz w:val="24"/>
                <w:szCs w:val="24"/>
              </w:rPr>
              <w:t>владе</w:t>
            </w:r>
            <w:r w:rsidR="005A30CE" w:rsidRPr="00A5604C">
              <w:rPr>
                <w:rFonts w:ascii="Times New Roman" w:hAnsi="Times New Roman" w:cs="Times New Roman"/>
                <w:sz w:val="24"/>
                <w:szCs w:val="24"/>
              </w:rPr>
              <w:t>ть</w:t>
            </w:r>
            <w:r w:rsidRPr="00A5604C">
              <w:rPr>
                <w:rFonts w:ascii="Times New Roman" w:hAnsi="Times New Roman" w:cs="Times New Roman"/>
                <w:sz w:val="24"/>
                <w:szCs w:val="24"/>
              </w:rPr>
              <w:t xml:space="preserve">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roofErr w:type="gramEnd"/>
          </w:p>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владеть закономерностями, законами и </w:t>
            </w:r>
            <w:r w:rsidRPr="00A5604C">
              <w:rPr>
                <w:rFonts w:ascii="Times New Roman" w:hAnsi="Times New Roman" w:cs="Times New Roman"/>
                <w:sz w:val="24"/>
                <w:szCs w:val="24"/>
              </w:rPr>
              <w:lastRenderedPageBreak/>
              <w:t xml:space="preserve">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A5604C">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A5604C">
              <w:rPr>
                <w:rFonts w:ascii="Times New Roman" w:hAnsi="Times New Roman" w:cs="Times New Roman"/>
                <w:sz w:val="24"/>
                <w:szCs w:val="24"/>
              </w:rPr>
              <w:t xml:space="preserve"> уверенное использование законов и закономерностей при анализе физических явлений и процессов;</w:t>
            </w:r>
          </w:p>
          <w:p w:rsidR="00BE0499" w:rsidRPr="00A5604C" w:rsidRDefault="00BE0499" w:rsidP="00A005AC">
            <w:pPr>
              <w:adjustRightInd w:val="0"/>
              <w:jc w:val="both"/>
              <w:cnfStyle w:val="000000000000"/>
              <w:rPr>
                <w:rFonts w:ascii="Times New Roman" w:hAnsi="Times New Roman" w:cs="Times New Roman"/>
                <w:sz w:val="24"/>
                <w:szCs w:val="24"/>
              </w:rPr>
            </w:pPr>
            <w:proofErr w:type="gramStart"/>
            <w:r w:rsidRPr="00A5604C">
              <w:rPr>
                <w:rFonts w:ascii="Times New Roman" w:hAnsi="Times New Roman" w:cs="Times New Roman"/>
                <w:sz w:val="24"/>
                <w:szCs w:val="24"/>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ОК02</w:t>
            </w:r>
            <w:r w:rsidRPr="00A5604C">
              <w:rPr>
                <w:rFonts w:ascii="Times New Roman" w:hAnsi="Times New Roman"/>
                <w:b w:val="0"/>
                <w:szCs w:val="24"/>
              </w:rPr>
              <w:t>.</w:t>
            </w:r>
            <w:r w:rsidRPr="00A5604C">
              <w:rPr>
                <w:rFonts w:ascii="Times New Roman" w:hAnsi="Times New Roman"/>
                <w:b w:val="0"/>
                <w:bCs w:val="0"/>
                <w:szCs w:val="24"/>
              </w:rPr>
              <w:t xml:space="preserve">Использовать современные </w:t>
            </w:r>
            <w:r w:rsidRPr="00A5604C">
              <w:rPr>
                <w:rFonts w:ascii="Times New Roman" w:hAnsi="Times New Roman"/>
                <w:b w:val="0"/>
                <w:bCs w:val="0"/>
                <w:szCs w:val="24"/>
              </w:rPr>
              <w:lastRenderedPageBreak/>
              <w:t>средства поиска, анализа и интерпретации информации, и информационные технологии для выполнения задач профессиональной деятельности</w:t>
            </w:r>
          </w:p>
        </w:tc>
        <w:tc>
          <w:tcPr>
            <w:tcW w:w="5384" w:type="dxa"/>
          </w:tcPr>
          <w:p w:rsidR="00BE0499" w:rsidRPr="00A5604C" w:rsidRDefault="00BE0499" w:rsidP="00A005AC">
            <w:pPr>
              <w:widowControl/>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lastRenderedPageBreak/>
              <w:t>В области</w:t>
            </w:r>
            <w:r w:rsidR="00A5604C">
              <w:rPr>
                <w:rFonts w:ascii="Times New Roman" w:hAnsi="Times New Roman" w:cs="Times New Roman"/>
                <w:b/>
                <w:bCs/>
                <w:sz w:val="24"/>
                <w:szCs w:val="24"/>
                <w:shd w:val="clear" w:color="auto" w:fill="FFFFFF"/>
              </w:rPr>
              <w:t xml:space="preserve"> </w:t>
            </w:r>
            <w:r w:rsidRPr="00A5604C">
              <w:rPr>
                <w:rFonts w:ascii="Times New Roman" w:hAnsi="Times New Roman" w:cs="Times New Roman"/>
                <w:b/>
                <w:bCs/>
                <w:sz w:val="24"/>
                <w:szCs w:val="24"/>
                <w:shd w:val="clear" w:color="auto" w:fill="FFFFFF"/>
              </w:rPr>
              <w:t>ценности научного познания:</w:t>
            </w:r>
          </w:p>
          <w:p w:rsidR="00BE0499" w:rsidRPr="00A5604C" w:rsidRDefault="00BE0499" w:rsidP="00A005AC">
            <w:pPr>
              <w:widowControl/>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lastRenderedPageBreak/>
              <w:t xml:space="preserve">- </w:t>
            </w:r>
            <w:proofErr w:type="spellStart"/>
            <w:r w:rsidRPr="00A5604C">
              <w:rPr>
                <w:rFonts w:ascii="Times New Roman" w:hAnsi="Times New Roman" w:cs="Times New Roman"/>
                <w:sz w:val="24"/>
                <w:szCs w:val="24"/>
                <w:shd w:val="clear" w:color="auto" w:fill="FFFFFF"/>
              </w:rPr>
              <w:t>сформированность</w:t>
            </w:r>
            <w:proofErr w:type="spellEnd"/>
            <w:r w:rsidRPr="00A5604C">
              <w:rPr>
                <w:rFonts w:ascii="Times New Roman" w:hAnsi="Times New Roman" w:cs="Times New Roman"/>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E0499" w:rsidRPr="00A5604C" w:rsidRDefault="00BE0499" w:rsidP="00A005AC">
            <w:pPr>
              <w:widowControl/>
              <w:jc w:val="both"/>
              <w:cnfStyle w:val="000000000000"/>
              <w:rPr>
                <w:rFonts w:ascii="Times New Roman" w:hAnsi="Times New Roman" w:cs="Times New Roman"/>
                <w:b/>
                <w:bCs/>
                <w:iCs/>
                <w:sz w:val="24"/>
                <w:szCs w:val="24"/>
              </w:rPr>
            </w:pPr>
            <w:r w:rsidRPr="00A5604C">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E0499" w:rsidRPr="00A5604C" w:rsidRDefault="00BE0499" w:rsidP="00A005AC">
            <w:pPr>
              <w:widowControl/>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в) работа с информацией:</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r w:rsidRPr="00A5604C">
              <w:rPr>
                <w:rFonts w:ascii="Times New Roman" w:eastAsia="Times New Roman" w:hAnsi="Times New Roman" w:cs="Times New Roman"/>
                <w:sz w:val="24"/>
                <w:szCs w:val="24"/>
              </w:rPr>
              <w:lastRenderedPageBreak/>
              <w:t xml:space="preserve">безопасности; </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eastAsia="Times New Roman" w:hAnsi="Times New Roman"/>
                <w:szCs w:val="24"/>
                <w:lang w:bidi="ar-SA"/>
              </w:rPr>
              <w:t>- владеть навыками распознавания и защиты информации, информационной безопасности личности</w:t>
            </w:r>
          </w:p>
        </w:tc>
        <w:tc>
          <w:tcPr>
            <w:tcW w:w="5105" w:type="dxa"/>
          </w:tcPr>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lastRenderedPageBreak/>
              <w:t>-</w:t>
            </w:r>
            <w:r w:rsidR="005A30CE" w:rsidRPr="00A5604C">
              <w:rPr>
                <w:rFonts w:ascii="Times New Roman" w:hAnsi="Times New Roman" w:cs="Times New Roman"/>
                <w:sz w:val="24"/>
                <w:szCs w:val="24"/>
              </w:rPr>
              <w:t xml:space="preserve">сформировать </w:t>
            </w:r>
            <w:r w:rsidRPr="00A5604C">
              <w:rPr>
                <w:rFonts w:ascii="Times New Roman" w:hAnsi="Times New Roman" w:cs="Times New Roman"/>
                <w:sz w:val="24"/>
                <w:szCs w:val="24"/>
              </w:rPr>
              <w:t>уме</w:t>
            </w:r>
            <w:r w:rsidR="005A30CE" w:rsidRPr="00A5604C">
              <w:rPr>
                <w:rFonts w:ascii="Times New Roman" w:hAnsi="Times New Roman" w:cs="Times New Roman"/>
                <w:sz w:val="24"/>
                <w:szCs w:val="24"/>
              </w:rPr>
              <w:t>ния</w:t>
            </w:r>
            <w:r w:rsidRPr="00A5604C">
              <w:rPr>
                <w:rFonts w:ascii="Times New Roman" w:hAnsi="Times New Roman" w:cs="Times New Roman"/>
                <w:sz w:val="24"/>
                <w:szCs w:val="24"/>
              </w:rPr>
              <w:t xml:space="preserve"> учитывать границы </w:t>
            </w:r>
            <w:r w:rsidRPr="00A5604C">
              <w:rPr>
                <w:rFonts w:ascii="Times New Roman" w:hAnsi="Times New Roman" w:cs="Times New Roman"/>
                <w:sz w:val="24"/>
                <w:szCs w:val="24"/>
              </w:rPr>
              <w:lastRenderedPageBreak/>
              <w:t>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w:t>
            </w:r>
            <w:r w:rsidR="00CA64EB" w:rsidRPr="00A5604C">
              <w:rPr>
                <w:rFonts w:ascii="Times New Roman" w:hAnsi="Times New Roman" w:cs="Times New Roman"/>
                <w:sz w:val="24"/>
                <w:szCs w:val="24"/>
              </w:rPr>
              <w:t>сформировать собственную позицию по отношению к физической информации, получаемой из разных источников, уметь использовать цифровые технологии для поиска, структурирования, интерпретации и представления учебной и научно-популярной информации; развить умения критического анализа получаемой информации</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ОК03</w:t>
            </w:r>
            <w:r w:rsidRPr="00A5604C">
              <w:rPr>
                <w:rFonts w:ascii="Times New Roman" w:hAnsi="Times New Roman"/>
                <w:b w:val="0"/>
                <w:szCs w:val="24"/>
              </w:rPr>
              <w:t>.</w:t>
            </w:r>
            <w:r w:rsidRPr="00A5604C">
              <w:rPr>
                <w:rFonts w:ascii="Times New Roman" w:hAnsi="Times New Roman"/>
                <w:b w:val="0"/>
                <w:bCs w:val="0"/>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84" w:type="dxa"/>
          </w:tcPr>
          <w:p w:rsidR="00BE0499" w:rsidRPr="00A5604C" w:rsidRDefault="00BE0499" w:rsidP="00A005AC">
            <w:pPr>
              <w:widowControl/>
              <w:tabs>
                <w:tab w:val="left" w:pos="182"/>
              </w:tabs>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области духовно-нравственного воспитания:</w:t>
            </w:r>
          </w:p>
          <w:p w:rsidR="00BE0499" w:rsidRPr="00A5604C" w:rsidRDefault="00A5604C" w:rsidP="00A005AC">
            <w:pPr>
              <w:widowControl/>
              <w:jc w:val="both"/>
              <w:cnfStyle w:val="000000000000"/>
              <w:rPr>
                <w:rFonts w:ascii="Times New Roman" w:hAnsi="Times New Roman" w:cs="Times New Roman"/>
                <w:b/>
                <w:bCs/>
                <w:iCs/>
                <w:sz w:val="24"/>
                <w:szCs w:val="24"/>
              </w:rPr>
            </w:pPr>
            <w:r>
              <w:rPr>
                <w:rFonts w:ascii="Times New Roman" w:hAnsi="Times New Roman" w:cs="Times New Roman"/>
                <w:sz w:val="24"/>
                <w:szCs w:val="24"/>
                <w:shd w:val="clear" w:color="auto" w:fill="FFFFFF"/>
              </w:rPr>
              <w:t xml:space="preserve">- </w:t>
            </w:r>
            <w:proofErr w:type="spellStart"/>
            <w:r w:rsidR="00BE0499" w:rsidRPr="00A5604C">
              <w:rPr>
                <w:rFonts w:ascii="Times New Roman" w:hAnsi="Times New Roman" w:cs="Times New Roman"/>
                <w:sz w:val="24"/>
                <w:szCs w:val="24"/>
                <w:shd w:val="clear" w:color="auto" w:fill="FFFFFF"/>
              </w:rPr>
              <w:t>сформированность</w:t>
            </w:r>
            <w:proofErr w:type="spellEnd"/>
            <w:r w:rsidR="00BE0499" w:rsidRPr="00A5604C">
              <w:rPr>
                <w:rFonts w:ascii="Times New Roman" w:hAnsi="Times New Roman" w:cs="Times New Roman"/>
                <w:sz w:val="24"/>
                <w:szCs w:val="24"/>
                <w:shd w:val="clear" w:color="auto" w:fill="FFFFFF"/>
              </w:rPr>
              <w:t xml:space="preserve"> нравственного сознания, этического поведения;</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осознание личного вклада в построение устойчивого будущего;</w:t>
            </w:r>
          </w:p>
          <w:p w:rsidR="00BE0499" w:rsidRPr="00A5604C" w:rsidRDefault="00BE0499" w:rsidP="00A005AC">
            <w:pPr>
              <w:widowControl/>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Овладение универсальными регулятивными действиями:</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а) самоорганизация:</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давать оценку новым ситуациям;</w:t>
            </w:r>
          </w:p>
          <w:p w:rsidR="00BE0499" w:rsidRPr="00A5604C" w:rsidRDefault="00BE0499" w:rsidP="00A005AC">
            <w:pPr>
              <w:widowControl/>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б) самоконтроль:</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использовать приемы рефлексии для оценки </w:t>
            </w:r>
            <w:r w:rsidRPr="00A5604C">
              <w:rPr>
                <w:rFonts w:ascii="Times New Roman" w:eastAsia="Times New Roman" w:hAnsi="Times New Roman" w:cs="Times New Roman"/>
                <w:sz w:val="24"/>
                <w:szCs w:val="24"/>
              </w:rPr>
              <w:lastRenderedPageBreak/>
              <w:t>ситуации, выбора верного решения;</w:t>
            </w:r>
          </w:p>
          <w:p w:rsidR="00BE0499" w:rsidRPr="00A5604C" w:rsidRDefault="00BE0499" w:rsidP="00A005AC">
            <w:pPr>
              <w:widowControl/>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уметь оценивать риски и своевременно принимать решения по их снижению;</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в) </w:t>
            </w:r>
            <w:r w:rsidRPr="00A5604C">
              <w:rPr>
                <w:rFonts w:ascii="Times New Roman" w:eastAsia="Times New Roman" w:hAnsi="Times New Roman" w:cs="Times New Roman"/>
                <w:b/>
                <w:bCs/>
                <w:sz w:val="24"/>
                <w:szCs w:val="24"/>
              </w:rPr>
              <w:t xml:space="preserve">эмоциональный интеллект, предполагающий </w:t>
            </w:r>
            <w:proofErr w:type="spellStart"/>
            <w:r w:rsidRPr="00A5604C">
              <w:rPr>
                <w:rFonts w:ascii="Times New Roman" w:eastAsia="Times New Roman" w:hAnsi="Times New Roman" w:cs="Times New Roman"/>
                <w:b/>
                <w:bCs/>
                <w:sz w:val="24"/>
                <w:szCs w:val="24"/>
              </w:rPr>
              <w:t>сформированность</w:t>
            </w:r>
            <w:proofErr w:type="spellEnd"/>
            <w:r w:rsidRPr="00A5604C">
              <w:rPr>
                <w:rFonts w:ascii="Times New Roman" w:eastAsia="Times New Roman" w:hAnsi="Times New Roman" w:cs="Times New Roman"/>
                <w:b/>
                <w:bCs/>
                <w:sz w:val="24"/>
                <w:szCs w:val="24"/>
              </w:rPr>
              <w:t>:</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w:t>
            </w:r>
            <w:proofErr w:type="spellStart"/>
            <w:r w:rsidRPr="00A5604C">
              <w:rPr>
                <w:rFonts w:ascii="Times New Roman" w:eastAsia="Times New Roman" w:hAnsi="Times New Roman" w:cs="Times New Roman"/>
                <w:sz w:val="24"/>
                <w:szCs w:val="24"/>
              </w:rPr>
              <w:t>эмпатии</w:t>
            </w:r>
            <w:proofErr w:type="spellEnd"/>
            <w:r w:rsidRPr="00A5604C">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eastAsia="Times New Roman" w:hAnsi="Times New Roman"/>
                <w:szCs w:val="24"/>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105" w:type="dxa"/>
          </w:tcPr>
          <w:p w:rsidR="00BE0499" w:rsidRPr="00A5604C" w:rsidRDefault="00BE0499" w:rsidP="00A005AC">
            <w:pPr>
              <w:adjustRightInd w:val="0"/>
              <w:jc w:val="both"/>
              <w:cnfStyle w:val="000000000000"/>
              <w:rPr>
                <w:rFonts w:ascii="Times New Roman" w:hAnsi="Times New Roman" w:cs="Times New Roman"/>
                <w:b/>
                <w:sz w:val="24"/>
                <w:szCs w:val="24"/>
              </w:rPr>
            </w:pPr>
            <w:r w:rsidRPr="00A5604C">
              <w:rPr>
                <w:rFonts w:ascii="Times New Roman" w:hAnsi="Times New Roman" w:cs="Times New Roman"/>
                <w:sz w:val="24"/>
                <w:szCs w:val="24"/>
              </w:rPr>
              <w:lastRenderedPageBreak/>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A5604C">
              <w:rPr>
                <w:rFonts w:ascii="Times New Roman" w:hAnsi="Times New Roman" w:cs="Times New Roman"/>
                <w:sz w:val="24"/>
                <w:szCs w:val="24"/>
              </w:rPr>
              <w:t>сформированность</w:t>
            </w:r>
            <w:proofErr w:type="spellEnd"/>
            <w:r w:rsidRPr="00A5604C">
              <w:rPr>
                <w:rFonts w:ascii="Times New Roman" w:hAnsi="Times New Roman" w:cs="Times New Roman"/>
                <w:sz w:val="24"/>
                <w:szCs w:val="24"/>
              </w:rPr>
              <w:t xml:space="preserve"> представлений о методах получения научных астрономических знаний</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ОК04</w:t>
            </w:r>
            <w:r w:rsidRPr="00A5604C">
              <w:rPr>
                <w:rFonts w:ascii="Times New Roman" w:hAnsi="Times New Roman"/>
                <w:b w:val="0"/>
                <w:szCs w:val="24"/>
              </w:rPr>
              <w:t>.</w:t>
            </w:r>
            <w:r w:rsidRPr="00A5604C">
              <w:rPr>
                <w:rFonts w:ascii="Times New Roman" w:hAnsi="Times New Roman"/>
                <w:b w:val="0"/>
                <w:bCs w:val="0"/>
                <w:szCs w:val="24"/>
              </w:rPr>
              <w:t>Эффективно взаимодействовать и работать в коллективе и команде</w:t>
            </w:r>
          </w:p>
        </w:tc>
        <w:tc>
          <w:tcPr>
            <w:tcW w:w="5384" w:type="dxa"/>
          </w:tcPr>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-овладение навыками учебно-исследовательской, проектной и социальной деятельности;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Овладение универсальными коммуникативными действиями: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б) </w:t>
            </w:r>
            <w:r w:rsidRPr="00A5604C">
              <w:rPr>
                <w:rFonts w:ascii="Times New Roman" w:eastAsia="Times New Roman" w:hAnsi="Times New Roman" w:cs="Times New Roman"/>
                <w:b/>
                <w:bCs/>
                <w:sz w:val="24"/>
                <w:szCs w:val="24"/>
              </w:rPr>
              <w:t>совместная деятельность</w:t>
            </w:r>
            <w:r w:rsidRPr="00A5604C">
              <w:rPr>
                <w:rFonts w:ascii="Times New Roman" w:eastAsia="Times New Roman" w:hAnsi="Times New Roman" w:cs="Times New Roman"/>
                <w:sz w:val="24"/>
                <w:szCs w:val="24"/>
              </w:rPr>
              <w:t>:</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BE0499" w:rsidRPr="00A5604C" w:rsidRDefault="00BE0499" w:rsidP="00A005AC">
            <w:pPr>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осуществлять позитивное стратегическое </w:t>
            </w:r>
            <w:r w:rsidRPr="00A5604C">
              <w:rPr>
                <w:rFonts w:ascii="Times New Roman" w:eastAsia="Times New Roman" w:hAnsi="Times New Roman" w:cs="Times New Roman"/>
                <w:sz w:val="24"/>
                <w:szCs w:val="24"/>
              </w:rPr>
              <w:lastRenderedPageBreak/>
              <w:t>поведение в различных ситуациях, проявлять творчество и воображение, быть инициативным</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Овладение универсальными регулятивными действиями: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sz w:val="24"/>
                <w:szCs w:val="24"/>
              </w:rPr>
              <w:t>г</w:t>
            </w:r>
            <w:r w:rsidRPr="00A5604C">
              <w:rPr>
                <w:rFonts w:ascii="Times New Roman" w:eastAsia="Times New Roman" w:hAnsi="Times New Roman" w:cs="Times New Roman"/>
                <w:b/>
                <w:bCs/>
                <w:sz w:val="24"/>
                <w:szCs w:val="24"/>
              </w:rPr>
              <w:t>) принятие себя и других людей:</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признавать свое право и право других людей на ошибки;</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eastAsia="Times New Roman" w:hAnsi="Times New Roman"/>
                <w:szCs w:val="24"/>
              </w:rPr>
              <w:t>- развивать способность понимать мир с позиции другого человека</w:t>
            </w:r>
          </w:p>
        </w:tc>
        <w:tc>
          <w:tcPr>
            <w:tcW w:w="5105" w:type="dxa"/>
          </w:tcPr>
          <w:p w:rsidR="00BE0499" w:rsidRPr="00A5604C" w:rsidRDefault="00BE0499" w:rsidP="00A005AC">
            <w:pPr>
              <w:adjustRightInd w:val="0"/>
              <w:jc w:val="both"/>
              <w:cnfStyle w:val="000000000000"/>
              <w:rPr>
                <w:rFonts w:ascii="Times New Roman" w:hAnsi="Times New Roman" w:cs="Times New Roman"/>
                <w:b/>
                <w:sz w:val="24"/>
                <w:szCs w:val="24"/>
              </w:rPr>
            </w:pPr>
            <w:r w:rsidRPr="00A5604C">
              <w:rPr>
                <w:rFonts w:ascii="Times New Roman" w:hAnsi="Times New Roman" w:cs="Times New Roman"/>
                <w:sz w:val="24"/>
                <w:szCs w:val="24"/>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bCs w:val="0"/>
                <w:szCs w:val="24"/>
              </w:rPr>
            </w:pPr>
            <w:r w:rsidRPr="00A5604C">
              <w:rPr>
                <w:rFonts w:ascii="Times New Roman" w:hAnsi="Times New Roman"/>
                <w:szCs w:val="24"/>
              </w:rPr>
              <w:lastRenderedPageBreak/>
              <w:t>ОК 05.</w:t>
            </w:r>
            <w:r w:rsidRPr="00A5604C">
              <w:rPr>
                <w:rFonts w:ascii="Times New Roman" w:hAnsi="Times New Roman"/>
                <w:b w:val="0"/>
                <w:bCs w:val="0"/>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384" w:type="dxa"/>
          </w:tcPr>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области</w:t>
            </w:r>
            <w:r w:rsidR="00A5604C">
              <w:rPr>
                <w:rFonts w:ascii="Times New Roman" w:hAnsi="Times New Roman" w:cs="Times New Roman"/>
                <w:b/>
                <w:bCs/>
                <w:sz w:val="24"/>
                <w:szCs w:val="24"/>
                <w:shd w:val="clear" w:color="auto" w:fill="FFFFFF"/>
              </w:rPr>
              <w:t xml:space="preserve"> </w:t>
            </w:r>
            <w:r w:rsidRPr="00A5604C">
              <w:rPr>
                <w:rFonts w:ascii="Times New Roman" w:hAnsi="Times New Roman" w:cs="Times New Roman"/>
                <w:b/>
                <w:bCs/>
                <w:sz w:val="24"/>
                <w:szCs w:val="24"/>
                <w:shd w:val="clear" w:color="auto" w:fill="FFFFFF"/>
              </w:rPr>
              <w:t>эстетического воспитания:</w:t>
            </w:r>
          </w:p>
          <w:p w:rsidR="00BE0499" w:rsidRPr="00A5604C" w:rsidRDefault="00BE0499" w:rsidP="00A005AC">
            <w:pPr>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u w:val="single"/>
              </w:rPr>
            </w:pPr>
            <w:r w:rsidRPr="00A5604C">
              <w:rPr>
                <w:rFonts w:ascii="Times New Roman" w:eastAsia="Times New Roman" w:hAnsi="Times New Roman" w:cs="Times New Roman"/>
                <w:b/>
                <w:bCs/>
                <w:sz w:val="24"/>
                <w:szCs w:val="24"/>
              </w:rPr>
              <w:t>Овладение универсальными коммуникативными действиями:</w:t>
            </w:r>
          </w:p>
          <w:p w:rsidR="00BE0499" w:rsidRPr="00A5604C" w:rsidRDefault="00BE0499" w:rsidP="00A005AC">
            <w:pPr>
              <w:jc w:val="both"/>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а) общение:</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осуществлять коммуникации во всех сферах жизни;</w:t>
            </w:r>
          </w:p>
          <w:p w:rsidR="00BE0499" w:rsidRPr="00A5604C" w:rsidRDefault="00BE0499" w:rsidP="00A005AC">
            <w:pPr>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w:t>
            </w:r>
            <w:r w:rsidRPr="00A5604C">
              <w:rPr>
                <w:rFonts w:ascii="Times New Roman" w:eastAsia="Times New Roman" w:hAnsi="Times New Roman" w:cs="Times New Roman"/>
                <w:sz w:val="24"/>
                <w:szCs w:val="24"/>
              </w:rPr>
              <w:lastRenderedPageBreak/>
              <w:t>ситуаций и смягчать конфликты;</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hAnsi="Times New Roman"/>
                <w:szCs w:val="24"/>
              </w:rPr>
              <w:t>- развернуто и логично излагать свою точку зрения с использованием языковых средств</w:t>
            </w:r>
          </w:p>
        </w:tc>
        <w:tc>
          <w:tcPr>
            <w:tcW w:w="5105" w:type="dxa"/>
          </w:tcPr>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A5604C">
              <w:rPr>
                <w:rFonts w:ascii="Times New Roman" w:hAnsi="Times New Roman" w:cs="Times New Roman"/>
                <w:sz w:val="24"/>
                <w:szCs w:val="24"/>
              </w:rPr>
              <w:t>изопроцессах</w:t>
            </w:r>
            <w:proofErr w:type="spellEnd"/>
            <w:r w:rsidRPr="00A5604C">
              <w:rPr>
                <w:rFonts w:ascii="Times New Roman" w:hAnsi="Times New Roman" w:cs="Times New Roman"/>
                <w:sz w:val="24"/>
                <w:szCs w:val="24"/>
              </w:rPr>
              <w:t xml:space="preserve">; </w:t>
            </w:r>
            <w:proofErr w:type="gramStart"/>
            <w:r w:rsidRPr="00A5604C">
              <w:rPr>
                <w:rFonts w:ascii="Times New Roman" w:hAnsi="Times New Roman" w:cs="Times New Roman"/>
                <w:sz w:val="24"/>
                <w:szCs w:val="24"/>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w:t>
            </w:r>
            <w:r w:rsidRPr="00A5604C">
              <w:rPr>
                <w:rFonts w:ascii="Times New Roman" w:hAnsi="Times New Roman" w:cs="Times New Roman"/>
                <w:sz w:val="24"/>
                <w:szCs w:val="24"/>
              </w:rPr>
              <w:lastRenderedPageBreak/>
              <w:t>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bCs w:val="0"/>
                <w:szCs w:val="24"/>
              </w:rPr>
            </w:pPr>
            <w:r w:rsidRPr="00A5604C">
              <w:rPr>
                <w:rFonts w:ascii="Times New Roman" w:hAnsi="Times New Roman"/>
                <w:szCs w:val="24"/>
              </w:rPr>
              <w:lastRenderedPageBreak/>
              <w:t>ОК 07.</w:t>
            </w:r>
            <w:r w:rsidRPr="00A5604C">
              <w:rPr>
                <w:rFonts w:ascii="Times New Roman" w:hAnsi="Times New Roman"/>
                <w:b w:val="0"/>
                <w:bCs w:val="0"/>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4" w:type="dxa"/>
          </w:tcPr>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области</w:t>
            </w:r>
            <w:r w:rsidR="00A5604C">
              <w:rPr>
                <w:rFonts w:ascii="Times New Roman" w:hAnsi="Times New Roman" w:cs="Times New Roman"/>
                <w:b/>
                <w:bCs/>
                <w:sz w:val="24"/>
                <w:szCs w:val="24"/>
                <w:shd w:val="clear" w:color="auto" w:fill="FFFFFF"/>
              </w:rPr>
              <w:t xml:space="preserve"> </w:t>
            </w:r>
            <w:r w:rsidRPr="00A5604C">
              <w:rPr>
                <w:rFonts w:ascii="Times New Roman" w:hAnsi="Times New Roman" w:cs="Times New Roman"/>
                <w:b/>
                <w:bCs/>
                <w:sz w:val="24"/>
                <w:szCs w:val="24"/>
                <w:shd w:val="clear" w:color="auto" w:fill="FFFFFF"/>
              </w:rPr>
              <w:t>экологического воспитания:</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xml:space="preserve">- </w:t>
            </w:r>
            <w:proofErr w:type="spellStart"/>
            <w:r w:rsidRPr="00A5604C">
              <w:rPr>
                <w:rFonts w:ascii="Times New Roman" w:hAnsi="Times New Roman" w:cs="Times New Roman"/>
                <w:sz w:val="24"/>
                <w:szCs w:val="24"/>
                <w:shd w:val="clear" w:color="auto" w:fill="FFFFFF"/>
              </w:rPr>
              <w:t>сформированность</w:t>
            </w:r>
            <w:proofErr w:type="spellEnd"/>
            <w:r w:rsidRPr="00A5604C">
              <w:rPr>
                <w:rFonts w:ascii="Times New Roman" w:hAnsi="Times New Roman" w:cs="Times New Roman"/>
                <w:sz w:val="24"/>
                <w:szCs w:val="24"/>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E0499" w:rsidRPr="00A5604C" w:rsidRDefault="00BE0499" w:rsidP="00A005AC">
            <w:pPr>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активное неприятие действий, приносящих вред окружающей среде;</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расширение опыта деятельности экологической направленности;</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hAnsi="Times New Roman"/>
                <w:szCs w:val="24"/>
              </w:rPr>
              <w:t>- овладение навыками учебно-исследовательской, проектной и социальной деятельности</w:t>
            </w:r>
          </w:p>
        </w:tc>
        <w:tc>
          <w:tcPr>
            <w:tcW w:w="5105" w:type="dxa"/>
          </w:tcPr>
          <w:p w:rsidR="00BE0499" w:rsidRPr="00A5604C" w:rsidRDefault="00BE0499" w:rsidP="00A005AC">
            <w:pPr>
              <w:jc w:val="both"/>
              <w:cnfStyle w:val="000000000000"/>
              <w:rPr>
                <w:rFonts w:ascii="Times New Roman" w:hAnsi="Times New Roman" w:cs="Times New Roman"/>
                <w:sz w:val="24"/>
                <w:szCs w:val="24"/>
              </w:rPr>
            </w:pPr>
            <w:proofErr w:type="gramStart"/>
            <w:r w:rsidRPr="00A5604C">
              <w:rPr>
                <w:rFonts w:ascii="Times New Roman" w:hAnsi="Times New Roman" w:cs="Times New Roman"/>
                <w:sz w:val="24"/>
                <w:szCs w:val="24"/>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r>
    </w:tbl>
    <w:p w:rsidR="001B75F5" w:rsidRDefault="001B75F5" w:rsidP="00A005AC">
      <w:pPr>
        <w:rPr>
          <w:rFonts w:ascii="OfficinaSansBookC" w:hAnsi="OfficinaSansBookC" w:cs="Times New Roman"/>
          <w:sz w:val="24"/>
          <w:szCs w:val="24"/>
        </w:rPr>
      </w:pPr>
    </w:p>
    <w:p w:rsidR="00C05E2C" w:rsidRDefault="00C05E2C" w:rsidP="00A005AC">
      <w:pPr>
        <w:rPr>
          <w:rFonts w:ascii="OfficinaSansBookC" w:hAnsi="OfficinaSansBookC" w:cs="Times New Roman"/>
          <w:sz w:val="24"/>
          <w:szCs w:val="24"/>
        </w:rPr>
      </w:pPr>
    </w:p>
    <w:p w:rsidR="00C05E2C" w:rsidRDefault="00C05E2C" w:rsidP="00A005AC">
      <w:pPr>
        <w:rPr>
          <w:rFonts w:ascii="OfficinaSansBookC" w:hAnsi="OfficinaSansBookC" w:cs="Times New Roman"/>
          <w:sz w:val="24"/>
          <w:szCs w:val="24"/>
        </w:rPr>
      </w:pPr>
    </w:p>
    <w:p w:rsidR="00C05E2C" w:rsidRDefault="00C05E2C" w:rsidP="00A005AC">
      <w:pPr>
        <w:rPr>
          <w:rFonts w:ascii="OfficinaSansBookC" w:hAnsi="OfficinaSansBookC" w:cs="Times New Roman"/>
          <w:sz w:val="24"/>
          <w:szCs w:val="24"/>
        </w:rPr>
      </w:pPr>
    </w:p>
    <w:p w:rsidR="00C05E2C" w:rsidRDefault="00C05E2C">
      <w:pPr>
        <w:rPr>
          <w:rFonts w:ascii="OfficinaSansBookC" w:hAnsi="OfficinaSansBookC" w:cs="Times New Roman"/>
          <w:sz w:val="24"/>
          <w:szCs w:val="24"/>
        </w:rPr>
      </w:pPr>
    </w:p>
    <w:p w:rsidR="00C05E2C" w:rsidRDefault="00C05E2C">
      <w:pPr>
        <w:rPr>
          <w:rFonts w:ascii="OfficinaSansBookC" w:hAnsi="OfficinaSansBookC" w:cs="Times New Roman"/>
          <w:sz w:val="24"/>
          <w:szCs w:val="24"/>
        </w:rPr>
      </w:pPr>
    </w:p>
    <w:p w:rsidR="00C05E2C" w:rsidRPr="001A1D69" w:rsidRDefault="00C05E2C">
      <w:pPr>
        <w:rPr>
          <w:rFonts w:ascii="OfficinaSansBookC" w:hAnsi="OfficinaSansBookC" w:cs="Times New Roman"/>
          <w:sz w:val="24"/>
          <w:szCs w:val="24"/>
        </w:rPr>
        <w:sectPr w:rsidR="00C05E2C" w:rsidRPr="001A1D69">
          <w:footerReference w:type="default" r:id="rId10"/>
          <w:pgSz w:w="16840" w:h="11910" w:orient="landscape"/>
          <w:pgMar w:top="1100" w:right="700" w:bottom="900" w:left="1020" w:header="0" w:footer="707" w:gutter="0"/>
          <w:cols w:space="720"/>
        </w:sectPr>
      </w:pPr>
    </w:p>
    <w:tbl>
      <w:tblPr>
        <w:tblpPr w:leftFromText="180" w:rightFromText="180" w:horzAnchor="margin" w:tblpY="7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788"/>
      </w:tblGrid>
      <w:tr w:rsidR="00C05E2C" w:rsidRPr="00A850C8" w:rsidTr="00AB5834">
        <w:tc>
          <w:tcPr>
            <w:tcW w:w="1101" w:type="dxa"/>
          </w:tcPr>
          <w:p w:rsidR="00C05E2C" w:rsidRPr="00AB5834" w:rsidRDefault="00080B4B" w:rsidP="0001151D">
            <w:pPr>
              <w:rPr>
                <w:rFonts w:ascii="Times New Roman" w:hAnsi="Times New Roman" w:cs="Times New Roman"/>
                <w:sz w:val="24"/>
                <w:szCs w:val="24"/>
              </w:rPr>
            </w:pPr>
            <w:bookmarkStart w:id="1" w:name="2._СТРУКТУРА_И_СОДЕРЖАНИЕ_ДИСЦИПЛИНЫ"/>
            <w:bookmarkStart w:id="2" w:name="_bookmark4"/>
            <w:bookmarkEnd w:id="1"/>
            <w:bookmarkEnd w:id="2"/>
            <w:r w:rsidRPr="00B40690">
              <w:rPr>
                <w:rFonts w:ascii="Times New Roman" w:hAnsi="Times New Roman"/>
                <w:iCs/>
                <w:sz w:val="24"/>
                <w:szCs w:val="24"/>
              </w:rPr>
              <w:lastRenderedPageBreak/>
              <w:t>ПК 1.4.</w:t>
            </w:r>
          </w:p>
        </w:tc>
        <w:tc>
          <w:tcPr>
            <w:tcW w:w="8788" w:type="dxa"/>
          </w:tcPr>
          <w:p w:rsidR="00C05E2C" w:rsidRPr="00080B4B" w:rsidRDefault="00080B4B" w:rsidP="00080B4B">
            <w:pPr>
              <w:suppressAutoHyphens/>
              <w:jc w:val="both"/>
              <w:rPr>
                <w:rFonts w:ascii="Times New Roman" w:hAnsi="Times New Roman"/>
                <w:iCs/>
                <w:sz w:val="24"/>
                <w:szCs w:val="24"/>
              </w:rPr>
            </w:pPr>
            <w:r w:rsidRPr="00B40690">
              <w:rPr>
                <w:rFonts w:ascii="Times New Roman" w:hAnsi="Times New Roman"/>
                <w:iCs/>
                <w:sz w:val="24"/>
                <w:szCs w:val="24"/>
              </w:rPr>
              <w:t>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tc>
      </w:tr>
      <w:tr w:rsidR="00C05E2C" w:rsidRPr="00A850C8" w:rsidTr="00AB5834">
        <w:tc>
          <w:tcPr>
            <w:tcW w:w="1101" w:type="dxa"/>
          </w:tcPr>
          <w:p w:rsidR="00C05E2C" w:rsidRPr="00AB5834" w:rsidRDefault="00080B4B" w:rsidP="0001151D">
            <w:pPr>
              <w:rPr>
                <w:rFonts w:ascii="Times New Roman" w:hAnsi="Times New Roman" w:cs="Times New Roman"/>
                <w:sz w:val="24"/>
                <w:szCs w:val="24"/>
              </w:rPr>
            </w:pPr>
            <w:r w:rsidRPr="00B40690">
              <w:rPr>
                <w:rFonts w:ascii="Times New Roman" w:hAnsi="Times New Roman"/>
                <w:iCs/>
                <w:sz w:val="24"/>
                <w:szCs w:val="24"/>
              </w:rPr>
              <w:t>ПК.</w:t>
            </w:r>
            <w:r>
              <w:rPr>
                <w:rFonts w:ascii="Times New Roman" w:hAnsi="Times New Roman"/>
                <w:iCs/>
                <w:sz w:val="24"/>
                <w:szCs w:val="24"/>
              </w:rPr>
              <w:t>2</w:t>
            </w:r>
            <w:r w:rsidRPr="00B40690">
              <w:rPr>
                <w:rFonts w:ascii="Times New Roman" w:hAnsi="Times New Roman"/>
                <w:iCs/>
                <w:sz w:val="24"/>
                <w:szCs w:val="24"/>
              </w:rPr>
              <w:t>.1.</w:t>
            </w:r>
          </w:p>
        </w:tc>
        <w:tc>
          <w:tcPr>
            <w:tcW w:w="8788" w:type="dxa"/>
          </w:tcPr>
          <w:p w:rsidR="00C05E2C" w:rsidRPr="00AB5834" w:rsidRDefault="00080B4B" w:rsidP="00AB5834">
            <w:pPr>
              <w:pStyle w:val="Default"/>
            </w:pPr>
            <w:r w:rsidRPr="00B40690">
              <w:rPr>
                <w:iCs/>
                <w:color w:val="auto"/>
              </w:rPr>
              <w:t>Проверять работоспособность и исправность сварочного оборудования для ручной дуговой сварки (наплавка, резка) плавящимся покрытым электродом (далее – РД)</w:t>
            </w:r>
          </w:p>
        </w:tc>
      </w:tr>
      <w:tr w:rsidR="00C05E2C" w:rsidRPr="00A850C8" w:rsidTr="00AB5834">
        <w:tc>
          <w:tcPr>
            <w:tcW w:w="1101" w:type="dxa"/>
          </w:tcPr>
          <w:p w:rsidR="00C05E2C" w:rsidRPr="00AB5834" w:rsidRDefault="00080B4B" w:rsidP="0001151D">
            <w:pPr>
              <w:rPr>
                <w:rFonts w:ascii="Times New Roman" w:hAnsi="Times New Roman" w:cs="Times New Roman"/>
                <w:sz w:val="24"/>
                <w:szCs w:val="24"/>
              </w:rPr>
            </w:pPr>
            <w:r w:rsidRPr="00B40690">
              <w:rPr>
                <w:rFonts w:ascii="Times New Roman" w:hAnsi="Times New Roman"/>
                <w:iCs/>
                <w:sz w:val="24"/>
                <w:szCs w:val="24"/>
              </w:rPr>
              <w:t xml:space="preserve">ПК </w:t>
            </w:r>
            <w:r>
              <w:rPr>
                <w:rFonts w:ascii="Times New Roman" w:hAnsi="Times New Roman"/>
                <w:iCs/>
                <w:sz w:val="24"/>
                <w:szCs w:val="24"/>
              </w:rPr>
              <w:t>2</w:t>
            </w:r>
            <w:r w:rsidRPr="00B40690">
              <w:rPr>
                <w:rFonts w:ascii="Times New Roman" w:hAnsi="Times New Roman"/>
                <w:iCs/>
                <w:sz w:val="24"/>
                <w:szCs w:val="24"/>
              </w:rPr>
              <w:t>.3.</w:t>
            </w:r>
          </w:p>
        </w:tc>
        <w:tc>
          <w:tcPr>
            <w:tcW w:w="8788" w:type="dxa"/>
          </w:tcPr>
          <w:p w:rsidR="00C05E2C" w:rsidRPr="00AB5834" w:rsidRDefault="00080B4B" w:rsidP="00AB5834">
            <w:pPr>
              <w:pStyle w:val="Default"/>
            </w:pPr>
            <w:r w:rsidRPr="00B40690">
              <w:rPr>
                <w:iCs/>
                <w:color w:val="auto"/>
              </w:rPr>
              <w:t>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r>
    </w:tbl>
    <w:p w:rsidR="00C05E2C" w:rsidRPr="00C02507" w:rsidRDefault="00C05E2C" w:rsidP="00C05E2C">
      <w:pPr>
        <w:suppressAutoHyphens/>
        <w:spacing w:line="276" w:lineRule="auto"/>
        <w:ind w:firstLine="709"/>
        <w:jc w:val="both"/>
        <w:rPr>
          <w:rFonts w:ascii="Times New Roman" w:eastAsia="SimSun" w:hAnsi="Times New Roman" w:cs="Times New Roman"/>
          <w:kern w:val="3"/>
          <w:sz w:val="24"/>
          <w:szCs w:val="24"/>
        </w:rPr>
      </w:pPr>
      <w:r w:rsidRPr="00C02507">
        <w:rPr>
          <w:rFonts w:ascii="Times New Roman" w:eastAsia="SimSun" w:hAnsi="Times New Roman" w:cs="Times New Roman"/>
          <w:bCs/>
          <w:kern w:val="3"/>
          <w:sz w:val="24"/>
          <w:szCs w:val="24"/>
          <w:shd w:val="clear" w:color="auto" w:fill="FFFFFF"/>
        </w:rPr>
        <w:t>Освоение дисциплины способствует формированию профессиональных  компетенций:</w:t>
      </w:r>
    </w:p>
    <w:p w:rsidR="00C05E2C" w:rsidRPr="00724A72" w:rsidRDefault="00C05E2C" w:rsidP="00724A72">
      <w:pPr>
        <w:pStyle w:val="1"/>
        <w:tabs>
          <w:tab w:val="left" w:pos="2468"/>
        </w:tabs>
        <w:spacing w:line="276" w:lineRule="auto"/>
        <w:ind w:left="0"/>
        <w:rPr>
          <w:rFonts w:ascii="Times New Roman" w:hAnsi="Times New Roman" w:cs="Times New Roman"/>
          <w:sz w:val="24"/>
          <w:szCs w:val="24"/>
        </w:rPr>
      </w:pPr>
    </w:p>
    <w:p w:rsidR="00C05E2C" w:rsidRPr="00724A72" w:rsidRDefault="00C05E2C" w:rsidP="00724A72">
      <w:pPr>
        <w:pStyle w:val="1"/>
        <w:tabs>
          <w:tab w:val="left" w:pos="2468"/>
        </w:tabs>
        <w:spacing w:line="276" w:lineRule="auto"/>
        <w:ind w:left="0"/>
        <w:rPr>
          <w:rFonts w:ascii="Times New Roman" w:hAnsi="Times New Roman" w:cs="Times New Roman"/>
          <w:sz w:val="24"/>
          <w:szCs w:val="24"/>
        </w:rPr>
      </w:pPr>
    </w:p>
    <w:p w:rsidR="00C05E2C" w:rsidRPr="005D1FAB" w:rsidRDefault="00C05E2C" w:rsidP="00C05E2C">
      <w:pPr>
        <w:rPr>
          <w:highlight w:val="yellow"/>
        </w:rPr>
      </w:pPr>
    </w:p>
    <w:p w:rsidR="00C05E2C" w:rsidRDefault="00C05E2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Pr="005D1FAB" w:rsidRDefault="00A005AC" w:rsidP="00C05E2C">
      <w:pPr>
        <w:rPr>
          <w:highlight w:val="yellow"/>
        </w:rPr>
      </w:pPr>
    </w:p>
    <w:p w:rsidR="001E42A5" w:rsidRPr="00A005AC" w:rsidRDefault="001E42A5" w:rsidP="001E42A5">
      <w:pPr>
        <w:keepNext/>
        <w:keepLines/>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b/>
          <w:smallCaps/>
          <w:sz w:val="24"/>
          <w:szCs w:val="24"/>
        </w:rPr>
      </w:pPr>
      <w:r w:rsidRPr="00A005AC">
        <w:rPr>
          <w:rFonts w:ascii="Times New Roman" w:hAnsi="Times New Roman" w:cs="Times New Roman"/>
          <w:b/>
          <w:smallCaps/>
          <w:sz w:val="24"/>
          <w:szCs w:val="24"/>
        </w:rPr>
        <w:lastRenderedPageBreak/>
        <w:t>2 СТРУКТУРА И СОДЕРЖАНИЕ УЧЕБНОЙ ДИСЦИПЛИНЫ</w:t>
      </w:r>
    </w:p>
    <w:p w:rsidR="001E42A5" w:rsidRPr="00A005AC" w:rsidRDefault="001E42A5" w:rsidP="001E42A5">
      <w:pPr>
        <w:keepNext/>
        <w:keepLines/>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cs="Times New Roman"/>
          <w:b/>
          <w:sz w:val="24"/>
          <w:szCs w:val="24"/>
        </w:rPr>
      </w:pPr>
      <w:r w:rsidRPr="00A005AC">
        <w:rPr>
          <w:rFonts w:ascii="Times New Roman" w:hAnsi="Times New Roman" w:cs="Times New Roman"/>
          <w:b/>
          <w:sz w:val="24"/>
          <w:szCs w:val="24"/>
        </w:rPr>
        <w:t>2.1. Объем учебной дисциплины и виды учебной работы</w:t>
      </w:r>
    </w:p>
    <w:p w:rsidR="001E42A5" w:rsidRPr="00A005AC" w:rsidRDefault="001E42A5" w:rsidP="001E42A5">
      <w:pPr>
        <w:keepNext/>
        <w:keepLines/>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360"/>
        <w:jc w:val="both"/>
        <w:rPr>
          <w:rFonts w:ascii="Times New Roman" w:hAnsi="Times New Roman" w:cs="Times New Roman"/>
          <w:sz w:val="24"/>
          <w:szCs w:val="24"/>
          <w:u w:val="single"/>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F966EF" w:rsidTr="00F966EF">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F966EF" w:rsidP="00F966EF">
            <w:pPr>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F966EF" w:rsidP="00422B6C">
            <w:pPr>
              <w:jc w:val="center"/>
              <w:rPr>
                <w:rFonts w:ascii="Times New Roman" w:hAnsi="Times New Roman"/>
                <w:b/>
                <w:i/>
                <w:sz w:val="24"/>
              </w:rPr>
            </w:pPr>
            <w:r>
              <w:rPr>
                <w:rFonts w:ascii="Times New Roman" w:hAnsi="Times New Roman"/>
                <w:b/>
                <w:i/>
                <w:sz w:val="24"/>
              </w:rPr>
              <w:t>Объем в часах</w:t>
            </w:r>
          </w:p>
        </w:tc>
      </w:tr>
      <w:tr w:rsidR="00F966EF" w:rsidTr="00F966EF">
        <w:trPr>
          <w:trHeight w:val="312"/>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F966EF" w:rsidP="00F966EF">
            <w:pPr>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7B1573" w:rsidP="00F966EF">
            <w:pPr>
              <w:jc w:val="center"/>
              <w:rPr>
                <w:rFonts w:ascii="Times New Roman" w:hAnsi="Times New Roman"/>
                <w:b/>
                <w:i/>
                <w:sz w:val="24"/>
              </w:rPr>
            </w:pPr>
            <w:r>
              <w:rPr>
                <w:rFonts w:ascii="Times New Roman" w:hAnsi="Times New Roman"/>
                <w:b/>
                <w:i/>
                <w:sz w:val="24"/>
              </w:rPr>
              <w:t>180</w:t>
            </w:r>
          </w:p>
        </w:tc>
      </w:tr>
      <w:tr w:rsidR="00F966EF" w:rsidTr="00F966EF">
        <w:trPr>
          <w:trHeight w:val="26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center"/>
              <w:rPr>
                <w:rFonts w:ascii="Times New Roman" w:hAnsi="Times New Roman"/>
                <w:sz w:val="24"/>
              </w:rPr>
            </w:pPr>
            <w:r>
              <w:rPr>
                <w:rFonts w:ascii="Times New Roman" w:hAnsi="Times New Roman"/>
                <w:sz w:val="24"/>
              </w:rPr>
              <w:t>в т. ч.:</w:t>
            </w:r>
          </w:p>
        </w:tc>
      </w:tr>
      <w:tr w:rsidR="00F966EF" w:rsidTr="00F966EF">
        <w:trPr>
          <w:trHeight w:val="250"/>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7B1573" w:rsidP="000733A0">
            <w:pPr>
              <w:jc w:val="center"/>
              <w:rPr>
                <w:rFonts w:ascii="Times New Roman" w:hAnsi="Times New Roman"/>
                <w:b/>
                <w:sz w:val="24"/>
              </w:rPr>
            </w:pPr>
            <w:r>
              <w:rPr>
                <w:rFonts w:ascii="Times New Roman" w:hAnsi="Times New Roman"/>
                <w:b/>
                <w:sz w:val="24"/>
              </w:rPr>
              <w:t>9</w:t>
            </w:r>
            <w:r w:rsidR="000733A0">
              <w:rPr>
                <w:rFonts w:ascii="Times New Roman" w:hAnsi="Times New Roman"/>
                <w:b/>
                <w:sz w:val="24"/>
              </w:rPr>
              <w:t>0</w:t>
            </w:r>
          </w:p>
        </w:tc>
      </w:tr>
      <w:tr w:rsidR="00F966EF" w:rsidTr="00F966EF">
        <w:trPr>
          <w:trHeight w:val="254"/>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center"/>
              <w:rPr>
                <w:rFonts w:ascii="Times New Roman" w:hAnsi="Times New Roman"/>
                <w:sz w:val="24"/>
              </w:rPr>
            </w:pPr>
          </w:p>
        </w:tc>
      </w:tr>
      <w:tr w:rsidR="00F966EF" w:rsidTr="00F966EF">
        <w:trPr>
          <w:trHeight w:val="244"/>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F966EF" w:rsidRPr="007B1573" w:rsidRDefault="007B1573" w:rsidP="000733A0">
            <w:pPr>
              <w:jc w:val="center"/>
              <w:rPr>
                <w:rFonts w:ascii="Times New Roman" w:hAnsi="Times New Roman"/>
                <w:sz w:val="24"/>
              </w:rPr>
            </w:pPr>
            <w:r w:rsidRPr="007B1573">
              <w:rPr>
                <w:rFonts w:ascii="Times New Roman" w:hAnsi="Times New Roman"/>
                <w:sz w:val="24"/>
              </w:rPr>
              <w:t>6</w:t>
            </w:r>
            <w:r w:rsidR="000733A0">
              <w:rPr>
                <w:rFonts w:ascii="Times New Roman" w:hAnsi="Times New Roman"/>
                <w:sz w:val="24"/>
              </w:rPr>
              <w:t>2</w:t>
            </w:r>
          </w:p>
        </w:tc>
      </w:tr>
      <w:tr w:rsidR="00F966EF" w:rsidTr="00F966EF">
        <w:trPr>
          <w:trHeight w:val="248"/>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F966EF" w:rsidRDefault="007B1573" w:rsidP="00F966EF">
            <w:pPr>
              <w:jc w:val="center"/>
              <w:rPr>
                <w:rFonts w:ascii="Times New Roman" w:hAnsi="Times New Roman"/>
                <w:sz w:val="24"/>
              </w:rPr>
            </w:pPr>
            <w:r>
              <w:rPr>
                <w:rFonts w:ascii="Times New Roman" w:hAnsi="Times New Roman"/>
                <w:sz w:val="24"/>
              </w:rPr>
              <w:t>28</w:t>
            </w:r>
          </w:p>
        </w:tc>
      </w:tr>
      <w:tr w:rsidR="00F966EF" w:rsidTr="00F966EF">
        <w:trPr>
          <w:trHeight w:val="366"/>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b/>
                <w:sz w:val="24"/>
              </w:rPr>
            </w:pPr>
            <w:r>
              <w:rPr>
                <w:rFonts w:ascii="Times New Roman" w:hAnsi="Times New Roman"/>
                <w:b/>
                <w:sz w:val="24"/>
              </w:rPr>
              <w:t xml:space="preserve">Профессионально-ориентированное содержание </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C04740" w:rsidP="000733A0">
            <w:pPr>
              <w:jc w:val="center"/>
              <w:rPr>
                <w:rFonts w:ascii="Times New Roman" w:hAnsi="Times New Roman"/>
                <w:b/>
                <w:sz w:val="24"/>
              </w:rPr>
            </w:pPr>
            <w:r>
              <w:rPr>
                <w:rFonts w:ascii="Times New Roman" w:hAnsi="Times New Roman"/>
                <w:b/>
                <w:sz w:val="24"/>
              </w:rPr>
              <w:t>7</w:t>
            </w:r>
            <w:r w:rsidR="000733A0">
              <w:rPr>
                <w:rFonts w:ascii="Times New Roman" w:hAnsi="Times New Roman"/>
                <w:b/>
                <w:sz w:val="24"/>
              </w:rPr>
              <w:t>8</w:t>
            </w:r>
          </w:p>
        </w:tc>
      </w:tr>
      <w:tr w:rsidR="00F966EF" w:rsidTr="00F966EF">
        <w:trPr>
          <w:trHeight w:val="271"/>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center"/>
              <w:rPr>
                <w:rFonts w:ascii="Times New Roman" w:hAnsi="Times New Roman"/>
                <w:sz w:val="24"/>
              </w:rPr>
            </w:pPr>
          </w:p>
        </w:tc>
      </w:tr>
      <w:tr w:rsidR="00F966EF" w:rsidTr="00F966EF">
        <w:trPr>
          <w:trHeight w:val="262"/>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F966EF" w:rsidRDefault="000733A0" w:rsidP="007B1573">
            <w:pPr>
              <w:jc w:val="center"/>
              <w:rPr>
                <w:rFonts w:ascii="Times New Roman" w:hAnsi="Times New Roman"/>
                <w:sz w:val="24"/>
              </w:rPr>
            </w:pPr>
            <w:r>
              <w:rPr>
                <w:rFonts w:ascii="Times New Roman" w:hAnsi="Times New Roman"/>
                <w:sz w:val="24"/>
              </w:rPr>
              <w:t>60</w:t>
            </w:r>
          </w:p>
        </w:tc>
      </w:tr>
      <w:tr w:rsidR="00F966EF" w:rsidTr="00F966EF">
        <w:trPr>
          <w:trHeight w:val="252"/>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F966EF" w:rsidRDefault="00C04740" w:rsidP="007B1573">
            <w:pPr>
              <w:jc w:val="center"/>
              <w:rPr>
                <w:rFonts w:ascii="Times New Roman" w:hAnsi="Times New Roman"/>
                <w:sz w:val="24"/>
              </w:rPr>
            </w:pPr>
            <w:r>
              <w:rPr>
                <w:rFonts w:ascii="Times New Roman" w:hAnsi="Times New Roman"/>
                <w:sz w:val="24"/>
              </w:rPr>
              <w:t>1</w:t>
            </w:r>
            <w:r w:rsidR="007B1573">
              <w:rPr>
                <w:rFonts w:ascii="Times New Roman" w:hAnsi="Times New Roman"/>
                <w:sz w:val="24"/>
              </w:rPr>
              <w:t>8</w:t>
            </w:r>
          </w:p>
        </w:tc>
      </w:tr>
      <w:tr w:rsidR="00F966EF" w:rsidTr="00F966EF">
        <w:trPr>
          <w:trHeight w:val="256"/>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F966EF" w:rsidRDefault="00422B6C" w:rsidP="00F966EF">
            <w:pPr>
              <w:jc w:val="center"/>
              <w:rPr>
                <w:rFonts w:ascii="Times New Roman" w:hAnsi="Times New Roman"/>
                <w:sz w:val="24"/>
              </w:rPr>
            </w:pPr>
            <w:r>
              <w:rPr>
                <w:rFonts w:ascii="Times New Roman" w:hAnsi="Times New Roman"/>
                <w:sz w:val="24"/>
              </w:rPr>
              <w:t>да</w:t>
            </w:r>
          </w:p>
        </w:tc>
      </w:tr>
      <w:tr w:rsidR="00F966EF" w:rsidTr="00F966EF">
        <w:trPr>
          <w:trHeight w:val="245"/>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i/>
                <w:sz w:val="24"/>
              </w:rPr>
            </w:pPr>
            <w:r>
              <w:rPr>
                <w:rFonts w:ascii="Times New Roman" w:hAnsi="Times New Roman"/>
                <w:sz w:val="24"/>
              </w:rPr>
              <w:t>Промежуточная аттестация (экзамен)</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7B1573" w:rsidP="00F966EF">
            <w:pPr>
              <w:jc w:val="center"/>
              <w:rPr>
                <w:rFonts w:ascii="Times New Roman" w:hAnsi="Times New Roman"/>
                <w:sz w:val="24"/>
              </w:rPr>
            </w:pPr>
            <w:r>
              <w:rPr>
                <w:rFonts w:ascii="Times New Roman" w:hAnsi="Times New Roman"/>
                <w:sz w:val="24"/>
              </w:rPr>
              <w:t>12</w:t>
            </w:r>
          </w:p>
        </w:tc>
      </w:tr>
    </w:tbl>
    <w:p w:rsidR="001E42A5" w:rsidRPr="0055643A" w:rsidRDefault="001E42A5" w:rsidP="001E42A5">
      <w:pPr>
        <w:ind w:firstLine="6"/>
        <w:rPr>
          <w:rFonts w:ascii="Times New Roman" w:hAnsi="Times New Roman" w:cs="Times New Roman"/>
          <w:sz w:val="24"/>
          <w:szCs w:val="24"/>
        </w:rPr>
        <w:sectPr w:rsidR="001E42A5" w:rsidRPr="0055643A" w:rsidSect="00AB5834">
          <w:footerReference w:type="default" r:id="rId11"/>
          <w:pgSz w:w="11910" w:h="16840"/>
          <w:pgMar w:top="1460" w:right="428" w:bottom="960" w:left="1560" w:header="0" w:footer="775" w:gutter="0"/>
          <w:cols w:space="720"/>
        </w:sectPr>
      </w:pPr>
    </w:p>
    <w:p w:rsidR="001E42A5" w:rsidRPr="0001151D" w:rsidRDefault="001E42A5" w:rsidP="001E42A5">
      <w:pPr>
        <w:spacing w:before="25"/>
        <w:ind w:left="111"/>
        <w:rPr>
          <w:rFonts w:ascii="Times New Roman" w:hAnsi="Times New Roman" w:cs="Times New Roman"/>
          <w:b/>
          <w:sz w:val="24"/>
          <w:szCs w:val="24"/>
        </w:rPr>
      </w:pPr>
      <w:r w:rsidRPr="0001151D">
        <w:rPr>
          <w:rFonts w:ascii="Times New Roman" w:hAnsi="Times New Roman" w:cs="Times New Roman"/>
          <w:b/>
          <w:sz w:val="24"/>
          <w:szCs w:val="24"/>
        </w:rPr>
        <w:lastRenderedPageBreak/>
        <w:t>2.2.Тематический</w:t>
      </w:r>
      <w:r>
        <w:rPr>
          <w:rFonts w:ascii="Times New Roman" w:hAnsi="Times New Roman" w:cs="Times New Roman"/>
          <w:b/>
          <w:sz w:val="24"/>
          <w:szCs w:val="24"/>
        </w:rPr>
        <w:t xml:space="preserve"> </w:t>
      </w:r>
      <w:r w:rsidRPr="0001151D">
        <w:rPr>
          <w:rFonts w:ascii="Times New Roman" w:hAnsi="Times New Roman" w:cs="Times New Roman"/>
          <w:b/>
          <w:sz w:val="24"/>
          <w:szCs w:val="24"/>
        </w:rPr>
        <w:t>план</w:t>
      </w:r>
      <w:r>
        <w:rPr>
          <w:rFonts w:ascii="Times New Roman" w:hAnsi="Times New Roman" w:cs="Times New Roman"/>
          <w:b/>
          <w:sz w:val="24"/>
          <w:szCs w:val="24"/>
        </w:rPr>
        <w:t xml:space="preserve"> </w:t>
      </w:r>
      <w:r w:rsidRPr="0001151D">
        <w:rPr>
          <w:rFonts w:ascii="Times New Roman" w:hAnsi="Times New Roman" w:cs="Times New Roman"/>
          <w:b/>
          <w:sz w:val="24"/>
          <w:szCs w:val="24"/>
        </w:rPr>
        <w:t>и</w:t>
      </w:r>
      <w:r>
        <w:rPr>
          <w:rFonts w:ascii="Times New Roman" w:hAnsi="Times New Roman" w:cs="Times New Roman"/>
          <w:b/>
          <w:sz w:val="24"/>
          <w:szCs w:val="24"/>
        </w:rPr>
        <w:t xml:space="preserve"> </w:t>
      </w:r>
      <w:r w:rsidRPr="0001151D">
        <w:rPr>
          <w:rFonts w:ascii="Times New Roman" w:hAnsi="Times New Roman" w:cs="Times New Roman"/>
          <w:b/>
          <w:sz w:val="24"/>
          <w:szCs w:val="24"/>
        </w:rPr>
        <w:t>содержание</w:t>
      </w:r>
      <w:r>
        <w:rPr>
          <w:rFonts w:ascii="Times New Roman" w:hAnsi="Times New Roman" w:cs="Times New Roman"/>
          <w:b/>
          <w:sz w:val="24"/>
          <w:szCs w:val="24"/>
        </w:rPr>
        <w:t xml:space="preserve"> </w:t>
      </w:r>
      <w:r w:rsidRPr="0001151D">
        <w:rPr>
          <w:rFonts w:ascii="Times New Roman" w:hAnsi="Times New Roman" w:cs="Times New Roman"/>
          <w:b/>
          <w:sz w:val="24"/>
          <w:szCs w:val="24"/>
        </w:rPr>
        <w:t>дисциплины</w:t>
      </w:r>
      <w:r>
        <w:rPr>
          <w:rFonts w:ascii="Times New Roman" w:hAnsi="Times New Roman" w:cs="Times New Roman"/>
          <w:b/>
          <w:sz w:val="24"/>
          <w:szCs w:val="24"/>
        </w:rPr>
        <w:t xml:space="preserve"> </w:t>
      </w:r>
      <w:r w:rsidRPr="0001151D">
        <w:rPr>
          <w:rFonts w:ascii="Times New Roman" w:hAnsi="Times New Roman" w:cs="Times New Roman"/>
          <w:b/>
          <w:sz w:val="24"/>
          <w:szCs w:val="24"/>
        </w:rPr>
        <w:t>«Физика»</w:t>
      </w:r>
    </w:p>
    <w:p w:rsidR="001E42A5" w:rsidRPr="0001151D" w:rsidRDefault="001E42A5" w:rsidP="001E42A5">
      <w:pPr>
        <w:spacing w:before="11"/>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9"/>
        <w:gridCol w:w="828"/>
        <w:gridCol w:w="8153"/>
        <w:gridCol w:w="1659"/>
        <w:gridCol w:w="2487"/>
      </w:tblGrid>
      <w:tr w:rsidR="006A6051" w:rsidRPr="0001151D" w:rsidTr="006A6051">
        <w:trPr>
          <w:trHeight w:val="20"/>
        </w:trPr>
        <w:tc>
          <w:tcPr>
            <w:tcW w:w="672"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1151D">
              <w:rPr>
                <w:rFonts w:ascii="Times New Roman" w:hAnsi="Times New Roman" w:cs="Times New Roman"/>
                <w:b/>
                <w:bCs/>
                <w:sz w:val="24"/>
                <w:szCs w:val="24"/>
              </w:rPr>
              <w:t>Наименование разделов и тем</w:t>
            </w:r>
          </w:p>
        </w:tc>
        <w:tc>
          <w:tcPr>
            <w:tcW w:w="2961" w:type="pct"/>
            <w:gridSpan w:val="2"/>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1151D">
              <w:rPr>
                <w:rFonts w:ascii="Times New Roman" w:hAnsi="Times New Roman" w:cs="Times New Roman"/>
                <w:b/>
                <w:bCs/>
                <w:sz w:val="24"/>
                <w:szCs w:val="24"/>
              </w:rPr>
              <w:t>Содержание учебного материала, практические работы, самостоятельная работа студентов</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1151D">
              <w:rPr>
                <w:rFonts w:ascii="Times New Roman" w:hAnsi="Times New Roman" w:cs="Times New Roman"/>
                <w:b/>
                <w:bCs/>
                <w:sz w:val="24"/>
                <w:szCs w:val="24"/>
              </w:rPr>
              <w:t>Количество часов</w:t>
            </w:r>
          </w:p>
        </w:tc>
        <w:tc>
          <w:tcPr>
            <w:tcW w:w="820" w:type="pct"/>
            <w:tcBorders>
              <w:top w:val="single" w:sz="4" w:space="0" w:color="auto"/>
              <w:left w:val="single" w:sz="4" w:space="0" w:color="auto"/>
              <w:bottom w:val="single" w:sz="4" w:space="0" w:color="auto"/>
              <w:right w:val="single" w:sz="4" w:space="0" w:color="auto"/>
            </w:tcBorders>
          </w:tcPr>
          <w:p w:rsidR="006A6051" w:rsidRPr="00034437"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34437">
              <w:rPr>
                <w:rFonts w:ascii="Times New Roman" w:hAnsi="Times New Roman" w:cs="Times New Roman"/>
                <w:b/>
                <w:sz w:val="24"/>
              </w:rPr>
              <w:t>Формируемые компетенции</w:t>
            </w:r>
          </w:p>
        </w:tc>
      </w:tr>
      <w:tr w:rsidR="006A6051" w:rsidRPr="0001151D" w:rsidTr="006A6051">
        <w:trPr>
          <w:trHeight w:val="20"/>
        </w:trPr>
        <w:tc>
          <w:tcPr>
            <w:tcW w:w="672" w:type="pct"/>
            <w:vMerge w:val="restar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Введение</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b/>
                <w:bCs/>
                <w:sz w:val="24"/>
                <w:szCs w:val="24"/>
              </w:rPr>
            </w:pPr>
            <w:r w:rsidRPr="0001151D">
              <w:rPr>
                <w:rFonts w:ascii="Times New Roman" w:hAnsi="Times New Roman" w:cs="Times New Roman"/>
                <w:color w:val="000000"/>
                <w:sz w:val="24"/>
                <w:szCs w:val="24"/>
              </w:rPr>
              <w:t xml:space="preserve">Физика – наука о природе. </w:t>
            </w:r>
            <w:r w:rsidRPr="0001151D">
              <w:rPr>
                <w:rFonts w:ascii="Times New Roman" w:hAnsi="Times New Roman" w:cs="Times New Roman"/>
                <w:sz w:val="24"/>
                <w:szCs w:val="24"/>
              </w:rPr>
              <w:t xml:space="preserve">Естественнонаучный метод познания, его возможности и границы применимости. Моделирование физических явлений и процессов. </w:t>
            </w:r>
            <w:r w:rsidRPr="0001151D">
              <w:rPr>
                <w:rFonts w:ascii="Times New Roman" w:hAnsi="Times New Roman" w:cs="Times New Roman"/>
                <w:color w:val="000000"/>
                <w:sz w:val="24"/>
                <w:szCs w:val="24"/>
              </w:rPr>
              <w:t>Роль эксперимента и теории в процессе познания природы. Физические законы. Основные элементы физической картины мира.</w:t>
            </w:r>
            <w:r w:rsidR="005E2A62">
              <w:rPr>
                <w:rFonts w:ascii="Times New Roman" w:hAnsi="Times New Roman" w:cs="Times New Roman"/>
                <w:color w:val="000000"/>
                <w:sz w:val="24"/>
                <w:szCs w:val="24"/>
              </w:rPr>
              <w:t xml:space="preserve"> Физика в профессии</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20" w:type="pct"/>
            <w:vMerge w:val="restart"/>
            <w:tcBorders>
              <w:top w:val="single" w:sz="4" w:space="0" w:color="auto"/>
              <w:left w:val="single" w:sz="4" w:space="0" w:color="auto"/>
              <w:right w:val="single" w:sz="4" w:space="0" w:color="auto"/>
            </w:tcBorders>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05</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080B4B">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color w:val="000000"/>
                <w:sz w:val="24"/>
                <w:szCs w:val="24"/>
              </w:rPr>
            </w:pPr>
            <w:r w:rsidRPr="0001151D">
              <w:rPr>
                <w:rFonts w:ascii="Times New Roman" w:hAnsi="Times New Roman" w:cs="Times New Roman"/>
                <w:color w:val="000000"/>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01151D">
              <w:rPr>
                <w:rFonts w:ascii="Times New Roman" w:hAnsi="Times New Roman" w:cs="Times New Roman"/>
                <w:color w:val="000000"/>
                <w:sz w:val="24"/>
                <w:szCs w:val="24"/>
              </w:rPr>
              <w:t>Физика – наука о природе</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0A61E0">
            <w:pPr>
              <w:rPr>
                <w:rFonts w:ascii="Times New Roman" w:hAnsi="Times New Roman" w:cs="Times New Roman"/>
                <w:sz w:val="24"/>
                <w:szCs w:val="24"/>
              </w:rPr>
            </w:pPr>
            <w:r w:rsidRPr="0001151D">
              <w:rPr>
                <w:rFonts w:ascii="Times New Roman" w:hAnsi="Times New Roman" w:cs="Times New Roman"/>
                <w:b/>
                <w:bCs/>
                <w:sz w:val="24"/>
                <w:szCs w:val="24"/>
              </w:rPr>
              <w:t>РАЗДЕЛ 1. МЕХАНИКА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1.1. </w:t>
            </w:r>
          </w:p>
          <w:p w:rsidR="00A55A68"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Pr>
                <w:rFonts w:ascii="Times New Roman" w:hAnsi="Times New Roman" w:cs="Times New Roman"/>
                <w:b/>
                <w:bCs/>
                <w:sz w:val="24"/>
                <w:szCs w:val="24"/>
              </w:rPr>
              <w:t>Основы к</w:t>
            </w:r>
            <w:r w:rsidRPr="0001151D">
              <w:rPr>
                <w:rFonts w:ascii="Times New Roman" w:hAnsi="Times New Roman" w:cs="Times New Roman"/>
                <w:b/>
                <w:bCs/>
                <w:sz w:val="24"/>
                <w:szCs w:val="24"/>
              </w:rPr>
              <w:t>инематика</w:t>
            </w:r>
          </w:p>
          <w:p w:rsidR="00A55A68" w:rsidRPr="00A55A68" w:rsidRDefault="00A55A68" w:rsidP="00A55A68">
            <w:pPr>
              <w:rPr>
                <w:rFonts w:ascii="Times New Roman" w:hAnsi="Times New Roman" w:cs="Times New Roman"/>
                <w:sz w:val="24"/>
                <w:szCs w:val="24"/>
              </w:rPr>
            </w:pPr>
          </w:p>
          <w:p w:rsidR="00A55A68" w:rsidRPr="00A55A68" w:rsidRDefault="00A55A68" w:rsidP="00A55A68">
            <w:pPr>
              <w:rPr>
                <w:rFonts w:ascii="Times New Roman" w:hAnsi="Times New Roman" w:cs="Times New Roman"/>
                <w:sz w:val="24"/>
                <w:szCs w:val="24"/>
              </w:rPr>
            </w:pPr>
          </w:p>
          <w:p w:rsidR="00A55A68" w:rsidRPr="00A55A68" w:rsidRDefault="00A55A68" w:rsidP="00A55A68">
            <w:pPr>
              <w:rPr>
                <w:rFonts w:ascii="Times New Roman" w:hAnsi="Times New Roman" w:cs="Times New Roman"/>
                <w:sz w:val="24"/>
                <w:szCs w:val="24"/>
              </w:rPr>
            </w:pPr>
          </w:p>
          <w:p w:rsidR="00A55A68" w:rsidRDefault="00A55A68" w:rsidP="00A55A68">
            <w:pPr>
              <w:rPr>
                <w:rFonts w:ascii="Times New Roman" w:hAnsi="Times New Roman" w:cs="Times New Roman"/>
                <w:sz w:val="24"/>
                <w:szCs w:val="24"/>
              </w:rPr>
            </w:pPr>
          </w:p>
          <w:p w:rsidR="00A55A68" w:rsidRPr="00A55A68" w:rsidRDefault="00A55A68" w:rsidP="00A55A68">
            <w:pPr>
              <w:rPr>
                <w:rFonts w:ascii="Times New Roman" w:hAnsi="Times New Roman" w:cs="Times New Roman"/>
                <w:sz w:val="24"/>
                <w:szCs w:val="24"/>
              </w:rPr>
            </w:pPr>
          </w:p>
          <w:p w:rsidR="006A6051" w:rsidRPr="00A55A68" w:rsidRDefault="006A6051" w:rsidP="00A55A68">
            <w:pPr>
              <w:rPr>
                <w:rFonts w:ascii="Times New Roman" w:hAnsi="Times New Roman" w:cs="Times New Roman"/>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5D1FAB">
            <w:pPr>
              <w:jc w:val="both"/>
              <w:rPr>
                <w:rFonts w:ascii="Times New Roman" w:hAnsi="Times New Roman" w:cs="Times New Roman"/>
                <w:sz w:val="24"/>
                <w:szCs w:val="24"/>
              </w:rPr>
            </w:pPr>
            <w:r w:rsidRPr="0001151D">
              <w:rPr>
                <w:rFonts w:ascii="Times New Roman" w:hAnsi="Times New Roman" w:cs="Times New Roman"/>
                <w:sz w:val="24"/>
                <w:szCs w:val="24"/>
              </w:rPr>
              <w:t>Что такое механика. Механическое движение. Материальная точка. Система отсчёта. Траектория, путь и перемещение. Сходство и отличие.</w:t>
            </w:r>
            <w:r w:rsidRPr="0001151D">
              <w:rPr>
                <w:rFonts w:ascii="Times New Roman" w:hAnsi="Times New Roman" w:cs="Times New Roman"/>
                <w:bCs/>
                <w:sz w:val="24"/>
                <w:szCs w:val="24"/>
              </w:rPr>
              <w:t xml:space="preserve"> Определение равноускоренного движения. Скорость, перемещение для равноускоренного движения. Геометрический смысл перемещения. Перемещение тела при различных видах механического движения. Период обращения, частота обращения, центростремительное ускорение. Движение по окружности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820" w:type="pct"/>
            <w:vMerge w:val="restart"/>
            <w:tcBorders>
              <w:left w:val="single" w:sz="4" w:space="0" w:color="auto"/>
              <w:right w:val="single" w:sz="4" w:space="0" w:color="auto"/>
            </w:tcBorders>
          </w:tcPr>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ПК </w:t>
            </w:r>
            <w:r w:rsidR="005E2A62">
              <w:rPr>
                <w:rFonts w:ascii="Times New Roman" w:hAnsi="Times New Roman" w:cs="Times New Roman"/>
                <w:bCs/>
                <w:sz w:val="24"/>
                <w:szCs w:val="24"/>
              </w:rPr>
              <w:t>1.4</w:t>
            </w:r>
            <w:r>
              <w:rPr>
                <w:rFonts w:ascii="Times New Roman" w:hAnsi="Times New Roman" w:cs="Times New Roman"/>
                <w:bCs/>
                <w:sz w:val="24"/>
                <w:szCs w:val="24"/>
              </w:rPr>
              <w:t xml:space="preserve">; ПК </w:t>
            </w:r>
            <w:r w:rsidR="005E2A62">
              <w:rPr>
                <w:rFonts w:ascii="Times New Roman" w:hAnsi="Times New Roman" w:cs="Times New Roman"/>
                <w:bCs/>
                <w:sz w:val="24"/>
                <w:szCs w:val="24"/>
              </w:rPr>
              <w:t>2.1</w:t>
            </w:r>
            <w:r>
              <w:rPr>
                <w:rFonts w:ascii="Times New Roman" w:hAnsi="Times New Roman" w:cs="Times New Roman"/>
                <w:bCs/>
                <w:sz w:val="24"/>
                <w:szCs w:val="24"/>
              </w:rPr>
              <w:t>;</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Механическое движение</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jc w:val="center"/>
              <w:rPr>
                <w:rFonts w:ascii="Times New Roman" w:hAnsi="Times New Roman" w:cs="Times New Roman"/>
                <w:sz w:val="24"/>
                <w:szCs w:val="24"/>
              </w:rPr>
            </w:pPr>
            <w:r>
              <w:rPr>
                <w:rFonts w:ascii="Times New Roman" w:hAnsi="Times New Roman" w:cs="Times New Roman"/>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Pr>
                <w:rFonts w:ascii="Times New Roman" w:hAnsi="Times New Roman" w:cs="Times New Roman"/>
                <w:bCs/>
                <w:sz w:val="24"/>
                <w:szCs w:val="24"/>
              </w:rPr>
              <w:t xml:space="preserve">Характеристики механического движения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01151D"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FD50FA" w:rsidRDefault="00FD50FA" w:rsidP="000A61E0">
            <w:pPr>
              <w:rPr>
                <w:rFonts w:ascii="Times New Roman" w:hAnsi="Times New Roman" w:cs="Times New Roman"/>
                <w:bCs/>
                <w:sz w:val="24"/>
                <w:szCs w:val="24"/>
              </w:rPr>
            </w:pPr>
            <w:r w:rsidRPr="0001151D">
              <w:rPr>
                <w:rFonts w:ascii="Times New Roman" w:hAnsi="Times New Roman" w:cs="Times New Roman"/>
                <w:bCs/>
                <w:sz w:val="24"/>
                <w:szCs w:val="24"/>
              </w:rPr>
              <w:t>Движение по окружности</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A55A68">
        <w:trPr>
          <w:trHeight w:val="455"/>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B80CD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 1</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Перемещение тела при различных видах механического движения</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A55A6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top w:val="single" w:sz="4" w:space="0" w:color="auto"/>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1.2.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Динамика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EB5176">
            <w:pPr>
              <w:jc w:val="both"/>
              <w:rPr>
                <w:rFonts w:ascii="Times New Roman" w:hAnsi="Times New Roman" w:cs="Times New Roman"/>
                <w:sz w:val="24"/>
                <w:szCs w:val="24"/>
              </w:rPr>
            </w:pPr>
            <w:r w:rsidRPr="0001151D">
              <w:rPr>
                <w:rFonts w:ascii="Times New Roman" w:hAnsi="Times New Roman" w:cs="Times New Roman"/>
                <w:sz w:val="24"/>
                <w:szCs w:val="24"/>
              </w:rPr>
              <w:t>Определение положения тела для различных видов движения. Инерциальная и неинерциальная системы отсчёта. Равноправие инерциальных систем отсчёта.</w:t>
            </w:r>
            <w:r w:rsidRPr="0001151D">
              <w:rPr>
                <w:rFonts w:ascii="Times New Roman" w:hAnsi="Times New Roman" w:cs="Times New Roman"/>
                <w:bCs/>
                <w:sz w:val="24"/>
                <w:szCs w:val="24"/>
              </w:rPr>
              <w:t xml:space="preserve"> Законы механики Ньютона. Первый закон Ньютона. Сила. Масса. Силы в механике.</w:t>
            </w:r>
            <w:r w:rsidRPr="0001151D">
              <w:rPr>
                <w:rFonts w:ascii="Times New Roman" w:hAnsi="Times New Roman" w:cs="Times New Roman"/>
                <w:sz w:val="24"/>
                <w:szCs w:val="24"/>
              </w:rPr>
              <w:t xml:space="preserve"> </w:t>
            </w:r>
            <w:r w:rsidRPr="0001151D">
              <w:rPr>
                <w:rFonts w:ascii="Times New Roman" w:hAnsi="Times New Roman" w:cs="Times New Roman"/>
                <w:bCs/>
                <w:sz w:val="24"/>
                <w:szCs w:val="24"/>
              </w:rPr>
              <w:t xml:space="preserve">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тела. </w:t>
            </w:r>
            <w:r w:rsidRPr="0001151D">
              <w:rPr>
                <w:rFonts w:ascii="Times New Roman" w:hAnsi="Times New Roman" w:cs="Times New Roman"/>
                <w:sz w:val="24"/>
                <w:szCs w:val="24"/>
              </w:rPr>
              <w:t>Точка приложения силы трения, её направление, числовое значение.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224CC0"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224CC0">
              <w:rPr>
                <w:rFonts w:ascii="Times New Roman" w:hAnsi="Times New Roman" w:cs="Times New Roman"/>
                <w:b/>
                <w:bCs/>
                <w:sz w:val="24"/>
                <w:szCs w:val="24"/>
              </w:rPr>
              <w:t>8</w:t>
            </w:r>
          </w:p>
        </w:tc>
        <w:tc>
          <w:tcPr>
            <w:tcW w:w="820" w:type="pct"/>
            <w:vMerge w:val="restart"/>
            <w:tcBorders>
              <w:left w:val="single" w:sz="4" w:space="0" w:color="auto"/>
              <w:right w:val="single" w:sz="4" w:space="0" w:color="auto"/>
            </w:tcBorders>
          </w:tcPr>
          <w:p w:rsidR="006A6051" w:rsidRDefault="005E2A62"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ПК 1.4; ПК 2.1; </w:t>
            </w:r>
            <w:r w:rsidR="006A6051">
              <w:rPr>
                <w:rFonts w:ascii="Times New Roman" w:hAnsi="Times New Roman" w:cs="Times New Roman"/>
                <w:bCs/>
                <w:sz w:val="24"/>
                <w:szCs w:val="24"/>
              </w:rPr>
              <w:t>ОК 01; ОК 02</w:t>
            </w:r>
          </w:p>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EB5176" w:rsidRDefault="006A6051" w:rsidP="000A61E0">
            <w:pPr>
              <w:rPr>
                <w:rFonts w:ascii="Times New Roman" w:hAnsi="Times New Roman" w:cs="Times New Roman"/>
                <w:bCs/>
                <w:sz w:val="24"/>
                <w:szCs w:val="24"/>
              </w:rPr>
            </w:pPr>
            <w:r w:rsidRPr="00EB5176">
              <w:rPr>
                <w:rFonts w:ascii="Times New Roman" w:hAnsi="Times New Roman" w:cs="Times New Roman"/>
                <w:bCs/>
                <w:sz w:val="24"/>
                <w:szCs w:val="24"/>
              </w:rPr>
              <w:t>Силы в механике</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Законы Ньютона. Закон всемирного тяготения</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p w:rsidR="006A6051" w:rsidRPr="00B80CD6" w:rsidRDefault="006A6051" w:rsidP="000A61E0">
            <w:pPr>
              <w:rPr>
                <w:rFonts w:ascii="Times New Roman" w:hAnsi="Times New Roman" w:cs="Times New Roman"/>
                <w:b/>
                <w:bCs/>
                <w:sz w:val="24"/>
                <w:szCs w:val="24"/>
              </w:rPr>
            </w:pPr>
            <w:r w:rsidRPr="00B80CD6">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bottom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Pr>
                <w:rFonts w:ascii="Times New Roman" w:hAnsi="Times New Roman" w:cs="Times New Roman"/>
                <w:b/>
                <w:bCs/>
                <w:sz w:val="24"/>
                <w:szCs w:val="24"/>
              </w:rPr>
              <w:t>Практическая работа №</w:t>
            </w:r>
            <w:r w:rsidR="00924551">
              <w:rPr>
                <w:rFonts w:ascii="Times New Roman" w:hAnsi="Times New Roman" w:cs="Times New Roman"/>
                <w:b/>
                <w:bCs/>
                <w:sz w:val="24"/>
                <w:szCs w:val="24"/>
              </w:rPr>
              <w:t>2</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Законы механики Ньютона</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AE3789">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sidR="00924551">
              <w:rPr>
                <w:rFonts w:ascii="Times New Roman" w:hAnsi="Times New Roman" w:cs="Times New Roman"/>
                <w:b/>
                <w:bCs/>
                <w:sz w:val="24"/>
                <w:szCs w:val="24"/>
              </w:rPr>
              <w:t>3</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Закон всемирного тяготения</w:t>
            </w:r>
            <w:r w:rsidR="000E2317">
              <w:rPr>
                <w:rFonts w:ascii="Times New Roman" w:hAnsi="Times New Roman" w:cs="Times New Roman"/>
                <w:bCs/>
                <w:sz w:val="24"/>
                <w:szCs w:val="24"/>
              </w:rPr>
              <w:t xml:space="preserve"> </w:t>
            </w:r>
            <w:r w:rsidR="000E2317" w:rsidRPr="00F966EF">
              <w:rPr>
                <w:rFonts w:ascii="Times New Roman" w:hAnsi="Times New Roman" w:cs="Times New Roman"/>
                <w:b/>
                <w:bCs/>
                <w:sz w:val="24"/>
                <w:szCs w:val="24"/>
              </w:rPr>
              <w:t>(</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AE3789">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A55A68">
        <w:trPr>
          <w:trHeight w:val="1684"/>
        </w:trPr>
        <w:tc>
          <w:tcPr>
            <w:tcW w:w="672" w:type="pct"/>
            <w:vMerge w:val="restar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1.3. </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01151D">
              <w:rPr>
                <w:rFonts w:ascii="Times New Roman" w:hAnsi="Times New Roman" w:cs="Times New Roman"/>
                <w:b/>
                <w:bCs/>
                <w:sz w:val="24"/>
                <w:szCs w:val="24"/>
              </w:rPr>
              <w:t>Законы сохранения в механике</w:t>
            </w:r>
          </w:p>
        </w:tc>
        <w:tc>
          <w:tcPr>
            <w:tcW w:w="2961" w:type="pct"/>
            <w:gridSpan w:val="2"/>
            <w:tcBorders>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Законы сохранения в механике. Закон сохранения импульса. </w:t>
            </w:r>
            <w:r w:rsidRPr="0001151D">
              <w:rPr>
                <w:rFonts w:ascii="Times New Roman" w:hAnsi="Times New Roman"/>
                <w:sz w:val="24"/>
                <w:szCs w:val="24"/>
              </w:rPr>
              <w:t>Импульс силы, импульс тела – физические величины. Замкнутая система тел. Вывод закона сохранения импульса.</w:t>
            </w:r>
            <w:r w:rsidRPr="0001151D">
              <w:rPr>
                <w:rFonts w:ascii="Times New Roman" w:hAnsi="Times New Roman"/>
                <w:bCs/>
                <w:sz w:val="24"/>
                <w:szCs w:val="24"/>
              </w:rPr>
              <w:t xml:space="preserve"> </w:t>
            </w:r>
            <w:r w:rsidRPr="0001151D">
              <w:rPr>
                <w:rFonts w:ascii="Times New Roman" w:hAnsi="Times New Roman"/>
                <w:sz w:val="24"/>
                <w:szCs w:val="24"/>
                <w:lang w:eastAsia="ru-RU"/>
              </w:rPr>
              <w:t>Реактивное движе</w:t>
            </w:r>
            <w:r w:rsidRPr="0001151D">
              <w:rPr>
                <w:rFonts w:ascii="Times New Roman" w:hAnsi="Times New Roman"/>
                <w:sz w:val="24"/>
                <w:szCs w:val="24"/>
                <w:lang w:eastAsia="ru-RU"/>
              </w:rPr>
              <w:softHyphen/>
              <w:t>ние. Работа силы. Работа потенциальных сил. Мощность. Энергия. Кинетическая</w:t>
            </w:r>
            <w:r w:rsidRPr="0001151D">
              <w:rPr>
                <w:rStyle w:val="80"/>
                <w:rFonts w:ascii="Times New Roman" w:hAnsi="Times New Roman" w:cs="Times New Roman"/>
                <w:sz w:val="24"/>
                <w:szCs w:val="24"/>
                <w:lang w:eastAsia="ru-RU"/>
              </w:rPr>
              <w:t xml:space="preserve"> </w:t>
            </w:r>
            <w:r w:rsidRPr="0001151D">
              <w:rPr>
                <w:rFonts w:ascii="Times New Roman" w:hAnsi="Times New Roman"/>
                <w:sz w:val="24"/>
                <w:szCs w:val="24"/>
                <w:lang w:eastAsia="ru-RU"/>
              </w:rPr>
              <w:t>энергия. Потенциальная энергия. Закон сохранения механической энергии. При</w:t>
            </w:r>
            <w:r w:rsidRPr="0001151D">
              <w:rPr>
                <w:rFonts w:ascii="Times New Roman" w:hAnsi="Times New Roman"/>
                <w:sz w:val="24"/>
                <w:szCs w:val="24"/>
                <w:lang w:eastAsia="ru-RU"/>
              </w:rPr>
              <w:softHyphen/>
              <w:t>менение законов сохранения.</w:t>
            </w:r>
          </w:p>
        </w:tc>
        <w:tc>
          <w:tcPr>
            <w:tcW w:w="547" w:type="pct"/>
            <w:tcBorders>
              <w:left w:val="single" w:sz="4" w:space="0" w:color="auto"/>
              <w:bottom w:val="single" w:sz="4" w:space="0" w:color="auto"/>
              <w:right w:val="single" w:sz="4" w:space="0" w:color="auto"/>
            </w:tcBorders>
            <w:vAlign w:val="center"/>
          </w:tcPr>
          <w:p w:rsidR="006A6051" w:rsidRPr="00224CC0"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224CC0">
              <w:rPr>
                <w:rFonts w:ascii="Times New Roman" w:hAnsi="Times New Roman" w:cs="Times New Roman"/>
                <w:b/>
                <w:bCs/>
                <w:sz w:val="24"/>
                <w:szCs w:val="24"/>
              </w:rPr>
              <w:t>10</w:t>
            </w:r>
          </w:p>
        </w:tc>
        <w:tc>
          <w:tcPr>
            <w:tcW w:w="820" w:type="pct"/>
            <w:vMerge w:val="restart"/>
            <w:tcBorders>
              <w:left w:val="single" w:sz="4" w:space="0" w:color="auto"/>
              <w:bottom w:val="single" w:sz="4" w:space="0" w:color="auto"/>
              <w:right w:val="single" w:sz="4" w:space="0" w:color="auto"/>
            </w:tcBorders>
          </w:tcPr>
          <w:p w:rsidR="006A6051" w:rsidRPr="0001151D" w:rsidRDefault="005E2A62"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2.1</w:t>
            </w:r>
            <w:r w:rsidR="006A6051">
              <w:rPr>
                <w:rFonts w:ascii="Times New Roman" w:hAnsi="Times New Roman" w:cs="Times New Roman"/>
                <w:bCs/>
                <w:sz w:val="24"/>
                <w:szCs w:val="24"/>
              </w:rPr>
              <w:t xml:space="preserve">; </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i/>
                <w:sz w:val="24"/>
                <w:szCs w:val="24"/>
              </w:rPr>
            </w:pPr>
          </w:p>
        </w:tc>
      </w:tr>
      <w:tr w:rsidR="006A6051" w:rsidRPr="0001151D" w:rsidTr="00080B4B">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Импульс. Закон сохранения импульса.</w:t>
            </w:r>
            <w:r w:rsidR="007F4466" w:rsidRPr="00F966EF">
              <w:rPr>
                <w:rFonts w:ascii="Times New Roman" w:hAnsi="Times New Roman" w:cs="Times New Roman"/>
                <w:b/>
                <w:bCs/>
                <w:sz w:val="24"/>
                <w:szCs w:val="24"/>
              </w:rPr>
              <w:t xml:space="preserve"> (</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080B4B">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left w:val="single" w:sz="4" w:space="0" w:color="auto"/>
              <w:bottom w:val="single" w:sz="4" w:space="0" w:color="auto"/>
              <w:right w:val="single" w:sz="4" w:space="0" w:color="auto"/>
            </w:tcBorders>
          </w:tcPr>
          <w:p w:rsidR="006A6051" w:rsidRPr="0001151D" w:rsidRDefault="006A6051" w:rsidP="00FD50FA">
            <w:pPr>
              <w:rPr>
                <w:rFonts w:ascii="Times New Roman" w:hAnsi="Times New Roman" w:cs="Times New Roman"/>
                <w:b/>
                <w:bCs/>
                <w:sz w:val="24"/>
                <w:szCs w:val="24"/>
              </w:rPr>
            </w:pPr>
            <w:r w:rsidRPr="0001151D">
              <w:rPr>
                <w:rFonts w:ascii="Times New Roman" w:hAnsi="Times New Roman" w:cs="Times New Roman"/>
                <w:bCs/>
                <w:sz w:val="24"/>
                <w:szCs w:val="24"/>
              </w:rPr>
              <w:t>Механическая работа. Виды механической энергии</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FD50FA" w:rsidRPr="0001151D" w:rsidTr="00080B4B">
        <w:trPr>
          <w:trHeight w:val="20"/>
        </w:trPr>
        <w:tc>
          <w:tcPr>
            <w:tcW w:w="672" w:type="pct"/>
            <w:vMerge/>
            <w:tcBorders>
              <w:left w:val="single" w:sz="4" w:space="0" w:color="auto"/>
              <w:right w:val="single" w:sz="4" w:space="0" w:color="auto"/>
            </w:tcBorders>
          </w:tcPr>
          <w:p w:rsidR="00FD50FA" w:rsidRPr="0001151D"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left w:val="single" w:sz="4" w:space="0" w:color="auto"/>
              <w:bottom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left w:val="single" w:sz="4" w:space="0" w:color="auto"/>
              <w:bottom w:val="single" w:sz="4" w:space="0" w:color="auto"/>
              <w:right w:val="single" w:sz="4" w:space="0" w:color="auto"/>
            </w:tcBorders>
          </w:tcPr>
          <w:p w:rsidR="00FD50FA" w:rsidRPr="0001151D" w:rsidRDefault="00FD50FA" w:rsidP="00A4603A">
            <w:pPr>
              <w:rPr>
                <w:rFonts w:ascii="Times New Roman" w:hAnsi="Times New Roman" w:cs="Times New Roman"/>
                <w:bCs/>
                <w:sz w:val="24"/>
                <w:szCs w:val="24"/>
              </w:rPr>
            </w:pPr>
            <w:r w:rsidRPr="0001151D">
              <w:rPr>
                <w:rFonts w:ascii="Times New Roman" w:hAnsi="Times New Roman" w:cs="Times New Roman"/>
                <w:bCs/>
                <w:sz w:val="24"/>
                <w:szCs w:val="24"/>
              </w:rPr>
              <w:t>Закон сохранения механической энергии.</w:t>
            </w:r>
          </w:p>
        </w:tc>
        <w:tc>
          <w:tcPr>
            <w:tcW w:w="547" w:type="pct"/>
            <w:tcBorders>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080B4B">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c>
          <w:tcPr>
            <w:tcW w:w="2961" w:type="pct"/>
            <w:gridSpan w:val="2"/>
            <w:tcBorders>
              <w:left w:val="single" w:sz="4" w:space="0" w:color="auto"/>
              <w:bottom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sidR="00924551">
              <w:rPr>
                <w:rFonts w:ascii="Times New Roman" w:hAnsi="Times New Roman" w:cs="Times New Roman"/>
                <w:b/>
                <w:bCs/>
                <w:sz w:val="24"/>
                <w:szCs w:val="24"/>
              </w:rPr>
              <w:t>4</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Закон сохранения импульса.</w:t>
            </w:r>
            <w:r w:rsidR="007F4466">
              <w:rPr>
                <w:rFonts w:ascii="Times New Roman" w:hAnsi="Times New Roman" w:cs="Times New Roman"/>
                <w:bCs/>
                <w:sz w:val="24"/>
                <w:szCs w:val="24"/>
              </w:rPr>
              <w:t xml:space="preserve"> </w:t>
            </w:r>
            <w:r w:rsidR="00422B6C" w:rsidRPr="00F966EF">
              <w:rPr>
                <w:rFonts w:ascii="Times New Roman" w:hAnsi="Times New Roman" w:cs="Times New Roman"/>
                <w:b/>
                <w:bCs/>
                <w:sz w:val="24"/>
                <w:szCs w:val="24"/>
              </w:rPr>
              <w:t>(</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left w:val="single" w:sz="4" w:space="0" w:color="auto"/>
              <w:bottom w:val="single" w:sz="4" w:space="0" w:color="auto"/>
              <w:right w:val="single" w:sz="4" w:space="0" w:color="auto"/>
            </w:tcBorders>
          </w:tcPr>
          <w:p w:rsidR="006A6051" w:rsidRPr="0001151D" w:rsidRDefault="006A6051" w:rsidP="005D1FA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080B4B">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left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sidR="00924551">
              <w:rPr>
                <w:rFonts w:ascii="Times New Roman" w:hAnsi="Times New Roman" w:cs="Times New Roman"/>
                <w:b/>
                <w:bCs/>
                <w:sz w:val="24"/>
                <w:szCs w:val="24"/>
              </w:rPr>
              <w:t>5</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Механическая работа и мощность</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РАЗДЕЛ 2. МОЛЕКУЛЯРНАЯ ФИЗИКА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top w:val="single" w:sz="4" w:space="0" w:color="auto"/>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2.1.</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Основы молекулярно-кинетической теории</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w:t>
            </w:r>
            <w:r w:rsidRPr="0001151D">
              <w:rPr>
                <w:rFonts w:ascii="Times New Roman" w:hAnsi="Times New Roman"/>
                <w:sz w:val="24"/>
                <w:szCs w:val="24"/>
                <w:lang w:eastAsia="ru-RU"/>
              </w:rPr>
              <w:softHyphen/>
              <w:t>рии газов. Температура и ее измерение. Газовые законы. Абсолютный нуль темпе</w:t>
            </w:r>
            <w:r w:rsidRPr="0001151D">
              <w:rPr>
                <w:rFonts w:ascii="Times New Roman" w:hAnsi="Times New Roman"/>
                <w:sz w:val="24"/>
                <w:szCs w:val="24"/>
                <w:lang w:eastAsia="ru-RU"/>
              </w:rPr>
              <w:softHyphen/>
              <w:t>ратуры. Термодинамическая шкала температуры. Уравнение состояния идеального газа. Молярная газовая постоянная.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top w:val="single" w:sz="4" w:space="0" w:color="auto"/>
              <w:left w:val="single" w:sz="4" w:space="0" w:color="auto"/>
              <w:right w:val="single" w:sz="4" w:space="0" w:color="auto"/>
            </w:tcBorders>
          </w:tcPr>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ПК </w:t>
            </w:r>
            <w:r w:rsidR="005E2A62">
              <w:rPr>
                <w:rFonts w:ascii="Times New Roman" w:hAnsi="Times New Roman" w:cs="Times New Roman"/>
                <w:bCs/>
                <w:sz w:val="24"/>
                <w:szCs w:val="24"/>
              </w:rPr>
              <w:t>2</w:t>
            </w:r>
            <w:r>
              <w:rPr>
                <w:rFonts w:ascii="Times New Roman" w:hAnsi="Times New Roman" w:cs="Times New Roman"/>
                <w:bCs/>
                <w:sz w:val="24"/>
                <w:szCs w:val="24"/>
              </w:rPr>
              <w:t xml:space="preserve">.3; </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w:t>
            </w:r>
          </w:p>
        </w:tc>
      </w:tr>
      <w:tr w:rsidR="006A6051" w:rsidRPr="0001151D" w:rsidTr="006A6051">
        <w:trPr>
          <w:trHeight w:val="288"/>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Основные положения молекулярно-кинетической теории.</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88"/>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right w:val="single" w:sz="4" w:space="0" w:color="auto"/>
            </w:tcBorders>
          </w:tcPr>
          <w:p w:rsidR="00FD50FA" w:rsidRDefault="00FD50FA" w:rsidP="000A61E0">
            <w:pPr>
              <w:rPr>
                <w:rFonts w:ascii="Times New Roman" w:hAnsi="Times New Roman" w:cs="Times New Roman"/>
                <w:b/>
                <w:bCs/>
                <w:sz w:val="24"/>
                <w:szCs w:val="24"/>
              </w:rPr>
            </w:pPr>
            <w:r w:rsidRPr="0001151D">
              <w:rPr>
                <w:rFonts w:ascii="Times New Roman" w:hAnsi="Times New Roman" w:cs="Times New Roman"/>
                <w:bCs/>
                <w:sz w:val="24"/>
                <w:szCs w:val="24"/>
              </w:rPr>
              <w:t>Строение газообразных, жидких и твердых тел</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p w:rsidR="007B1573" w:rsidRPr="0001151D" w:rsidRDefault="007B1573" w:rsidP="000A61E0">
            <w:pPr>
              <w:rPr>
                <w:rFonts w:ascii="Times New Roman" w:hAnsi="Times New Roman" w:cs="Times New Roman"/>
                <w:bCs/>
                <w:sz w:val="24"/>
                <w:szCs w:val="24"/>
              </w:rPr>
            </w:pPr>
            <w:r w:rsidRPr="00B80CD6">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Практическая работа №</w:t>
            </w:r>
            <w:r w:rsidR="00924551">
              <w:rPr>
                <w:rFonts w:ascii="Times New Roman" w:hAnsi="Times New Roman" w:cs="Times New Roman"/>
                <w:b/>
                <w:bCs/>
                <w:sz w:val="24"/>
                <w:szCs w:val="24"/>
              </w:rPr>
              <w:t>6</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Основы молекулярно-кинетической теории.</w:t>
            </w:r>
            <w:r w:rsidR="000E2317" w:rsidRPr="00F966EF">
              <w:rPr>
                <w:rFonts w:ascii="Times New Roman" w:hAnsi="Times New Roman" w:cs="Times New Roman"/>
                <w:b/>
                <w:bCs/>
                <w:sz w:val="24"/>
                <w:szCs w:val="24"/>
              </w:rPr>
              <w:t xml:space="preserve"> (</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803860">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2.2.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Основы термодинамики</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w:t>
            </w:r>
            <w:r w:rsidRPr="0001151D">
              <w:rPr>
                <w:rFonts w:ascii="Times New Roman" w:hAnsi="Times New Roman"/>
                <w:sz w:val="24"/>
                <w:szCs w:val="24"/>
                <w:lang w:eastAsia="ru-RU"/>
              </w:rPr>
              <w:lastRenderedPageBreak/>
              <w:t>двигатели. Охрана природы.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lastRenderedPageBreak/>
              <w:t>14</w:t>
            </w:r>
          </w:p>
        </w:tc>
        <w:tc>
          <w:tcPr>
            <w:tcW w:w="820" w:type="pct"/>
            <w:vMerge w:val="restart"/>
            <w:tcBorders>
              <w:left w:val="single" w:sz="4" w:space="0" w:color="auto"/>
              <w:right w:val="single" w:sz="4" w:space="0" w:color="auto"/>
            </w:tcBorders>
          </w:tcPr>
          <w:p w:rsidR="005E2A62" w:rsidRDefault="005E2A62"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2.3</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 ОК 05</w:t>
            </w:r>
          </w:p>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Внутренняя энергия.</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7B1573">
            <w:pPr>
              <w:rPr>
                <w:rFonts w:ascii="Times New Roman" w:hAnsi="Times New Roman" w:cs="Times New Roman"/>
                <w:b/>
                <w:bCs/>
                <w:sz w:val="24"/>
                <w:szCs w:val="24"/>
              </w:rPr>
            </w:pPr>
            <w:r w:rsidRPr="0001151D">
              <w:rPr>
                <w:rFonts w:ascii="Times New Roman" w:hAnsi="Times New Roman" w:cs="Times New Roman"/>
                <w:bCs/>
                <w:sz w:val="24"/>
                <w:szCs w:val="24"/>
              </w:rPr>
              <w:t xml:space="preserve">Первое </w:t>
            </w:r>
            <w:r>
              <w:rPr>
                <w:rFonts w:ascii="Times New Roman" w:hAnsi="Times New Roman" w:cs="Times New Roman"/>
                <w:bCs/>
                <w:sz w:val="24"/>
                <w:szCs w:val="24"/>
              </w:rPr>
              <w:t>и в</w:t>
            </w:r>
            <w:r w:rsidRPr="0001151D">
              <w:rPr>
                <w:rFonts w:ascii="Times New Roman" w:hAnsi="Times New Roman" w:cs="Times New Roman"/>
                <w:bCs/>
                <w:sz w:val="24"/>
                <w:szCs w:val="24"/>
              </w:rPr>
              <w:t>торое начало термодинамики.</w:t>
            </w:r>
            <w:r w:rsidR="00A55A68">
              <w:rPr>
                <w:rFonts w:ascii="Times New Roman" w:hAnsi="Times New Roman" w:cs="Times New Roman"/>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A4603A">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10312E">
            <w:pPr>
              <w:rPr>
                <w:rFonts w:ascii="Times New Roman" w:hAnsi="Times New Roman" w:cs="Times New Roman"/>
                <w:bCs/>
                <w:sz w:val="24"/>
                <w:szCs w:val="24"/>
              </w:rPr>
            </w:pPr>
            <w:r w:rsidRPr="0001151D">
              <w:rPr>
                <w:rFonts w:ascii="Times New Roman" w:hAnsi="Times New Roman" w:cs="Times New Roman"/>
                <w:sz w:val="24"/>
                <w:szCs w:val="24"/>
              </w:rPr>
              <w:t>Уравнение состояния идеального газа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A4603A">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10312E">
            <w:pPr>
              <w:rPr>
                <w:rFonts w:ascii="Times New Roman" w:hAnsi="Times New Roman" w:cs="Times New Roman"/>
                <w:sz w:val="24"/>
                <w:szCs w:val="24"/>
              </w:rPr>
            </w:pPr>
            <w:r w:rsidRPr="0001151D">
              <w:rPr>
                <w:rFonts w:ascii="Times New Roman" w:hAnsi="Times New Roman" w:cs="Times New Roman"/>
                <w:sz w:val="24"/>
                <w:szCs w:val="24"/>
              </w:rPr>
              <w:t>Газовые законы</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A4603A">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10312E">
            <w:pPr>
              <w:rPr>
                <w:rFonts w:ascii="Times New Roman" w:hAnsi="Times New Roman" w:cs="Times New Roman"/>
                <w:sz w:val="24"/>
                <w:szCs w:val="24"/>
              </w:rPr>
            </w:pPr>
            <w:r w:rsidRPr="0001151D">
              <w:rPr>
                <w:rFonts w:ascii="Times New Roman" w:hAnsi="Times New Roman" w:cs="Times New Roman"/>
                <w:sz w:val="24"/>
                <w:szCs w:val="24"/>
              </w:rPr>
              <w:t>КПД теплового двигателя</w:t>
            </w:r>
            <w:r w:rsidR="007B1573">
              <w:rPr>
                <w:rFonts w:ascii="Times New Roman" w:hAnsi="Times New Roman" w:cs="Times New Roman"/>
                <w:sz w:val="24"/>
                <w:szCs w:val="24"/>
              </w:rPr>
              <w:t>.</w:t>
            </w:r>
            <w:r w:rsidR="007B1573" w:rsidRPr="0001151D">
              <w:rPr>
                <w:rFonts w:ascii="Times New Roman" w:hAnsi="Times New Roman" w:cs="Times New Roman"/>
                <w:b/>
                <w:bCs/>
                <w:sz w:val="24"/>
                <w:szCs w:val="24"/>
              </w:rPr>
              <w:t xml:space="preserve"> Текущий контроль (</w:t>
            </w:r>
            <w:r w:rsidR="007B1573">
              <w:rPr>
                <w:rFonts w:ascii="Times New Roman" w:hAnsi="Times New Roman" w:cs="Times New Roman"/>
                <w:b/>
                <w:bCs/>
                <w:sz w:val="24"/>
                <w:szCs w:val="24"/>
              </w:rPr>
              <w:t>проверочная работа</w:t>
            </w:r>
            <w:r w:rsidR="007B1573" w:rsidRPr="0001151D">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924551" w:rsidP="00924551">
            <w:pPr>
              <w:rPr>
                <w:rFonts w:ascii="Times New Roman" w:hAnsi="Times New Roman" w:cs="Times New Roman"/>
                <w:b/>
                <w:bCs/>
                <w:sz w:val="24"/>
                <w:szCs w:val="24"/>
              </w:rPr>
            </w:pPr>
            <w:r>
              <w:rPr>
                <w:rFonts w:ascii="Times New Roman" w:hAnsi="Times New Roman" w:cs="Times New Roman"/>
                <w:b/>
                <w:bCs/>
                <w:sz w:val="24"/>
                <w:szCs w:val="24"/>
              </w:rPr>
              <w:t>Практическая работа № 7</w:t>
            </w:r>
            <w:r w:rsidR="006A6051">
              <w:rPr>
                <w:rFonts w:ascii="Times New Roman" w:hAnsi="Times New Roman" w:cs="Times New Roman"/>
                <w:b/>
                <w:bCs/>
                <w:sz w:val="24"/>
                <w:szCs w:val="24"/>
              </w:rPr>
              <w:t xml:space="preserve"> </w:t>
            </w:r>
            <w:r w:rsidR="006A6051" w:rsidRPr="0001151D">
              <w:rPr>
                <w:rFonts w:ascii="Times New Roman" w:hAnsi="Times New Roman" w:cs="Times New Roman"/>
                <w:sz w:val="24"/>
                <w:szCs w:val="24"/>
              </w:rPr>
              <w:t>Расчёт работы идеального газа</w:t>
            </w:r>
            <w:r w:rsidR="006A6051"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8</w:t>
            </w:r>
            <w:r>
              <w:rPr>
                <w:rFonts w:ascii="Times New Roman" w:hAnsi="Times New Roman" w:cs="Times New Roman"/>
                <w:b/>
                <w:bCs/>
                <w:sz w:val="24"/>
                <w:szCs w:val="24"/>
              </w:rPr>
              <w:t xml:space="preserve"> </w:t>
            </w:r>
            <w:r w:rsidRPr="0001151D">
              <w:rPr>
                <w:rFonts w:ascii="Times New Roman" w:hAnsi="Times New Roman" w:cs="Times New Roman"/>
                <w:sz w:val="24"/>
                <w:szCs w:val="24"/>
              </w:rPr>
              <w:t>Расчёт количества теплоты</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A55A68">
        <w:trPr>
          <w:trHeight w:val="3097"/>
        </w:trPr>
        <w:tc>
          <w:tcPr>
            <w:tcW w:w="672" w:type="pct"/>
            <w:vMerge w:val="restart"/>
            <w:tcBorders>
              <w:left w:val="single" w:sz="4" w:space="0" w:color="auto"/>
              <w:bottom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2.3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Агрегатные состояния вещества и фазовые переходы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Свойства паров. Испарение и конденсация. Насыщенный пар и его свойства. Аб</w:t>
            </w:r>
            <w:r w:rsidRPr="0001151D">
              <w:rPr>
                <w:rFonts w:ascii="Times New Roman" w:hAnsi="Times New Roman"/>
                <w:sz w:val="24"/>
                <w:szCs w:val="24"/>
                <w:lang w:eastAsia="ru-RU"/>
              </w:rPr>
              <w:softHyphen/>
              <w:t>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Свойства жидкостей. Характеристика жидкого состояния вещества. Поверхност</w:t>
            </w:r>
            <w:r w:rsidRPr="0001151D">
              <w:rPr>
                <w:rFonts w:ascii="Times New Roman" w:hAnsi="Times New Roman"/>
                <w:sz w:val="24"/>
                <w:szCs w:val="24"/>
                <w:lang w:eastAsia="ru-RU"/>
              </w:rPr>
              <w:softHyphen/>
              <w:t>ный слой жидкости. Энергия поверхностного слоя. Явления на границе жидкости с твердым телом. Капиллярные явления.</w:t>
            </w:r>
          </w:p>
          <w:p w:rsidR="006A6051" w:rsidRPr="0001151D" w:rsidRDefault="006A6051" w:rsidP="000A61E0">
            <w:pPr>
              <w:pStyle w:val="24"/>
              <w:shd w:val="clear" w:color="auto" w:fill="auto"/>
              <w:spacing w:after="0" w:line="240" w:lineRule="auto"/>
              <w:ind w:firstLine="0"/>
              <w:jc w:val="both"/>
              <w:rPr>
                <w:rFonts w:ascii="Times New Roman" w:hAnsi="Times New Roman"/>
                <w:b/>
                <w:bCs/>
                <w:sz w:val="24"/>
                <w:szCs w:val="24"/>
              </w:rPr>
            </w:pPr>
            <w:r w:rsidRPr="0001151D">
              <w:rPr>
                <w:rFonts w:ascii="Times New Roman" w:hAnsi="Times New Roman"/>
                <w:sz w:val="24"/>
                <w:szCs w:val="24"/>
                <w:lang w:eastAsia="ru-RU"/>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820" w:type="pct"/>
            <w:vMerge w:val="restart"/>
            <w:tcBorders>
              <w:top w:val="single" w:sz="4" w:space="0" w:color="auto"/>
              <w:left w:val="single" w:sz="4" w:space="0" w:color="auto"/>
              <w:bottom w:val="single" w:sz="4" w:space="0" w:color="auto"/>
              <w:right w:val="single" w:sz="4" w:space="0" w:color="auto"/>
            </w:tcBorders>
          </w:tcPr>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ПК </w:t>
            </w:r>
            <w:r w:rsidR="005E2A62">
              <w:rPr>
                <w:rFonts w:ascii="Times New Roman" w:hAnsi="Times New Roman" w:cs="Times New Roman"/>
                <w:bCs/>
                <w:sz w:val="24"/>
                <w:szCs w:val="24"/>
              </w:rPr>
              <w:t>2</w:t>
            </w:r>
            <w:r>
              <w:rPr>
                <w:rFonts w:ascii="Times New Roman" w:hAnsi="Times New Roman" w:cs="Times New Roman"/>
                <w:bCs/>
                <w:sz w:val="24"/>
                <w:szCs w:val="24"/>
              </w:rPr>
              <w:t xml:space="preserve">.3; </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 ОК 05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192C83" w:rsidRDefault="006A6051" w:rsidP="000A61E0">
            <w:pPr>
              <w:jc w:val="center"/>
              <w:rPr>
                <w:rFonts w:ascii="Times New Roman" w:hAnsi="Times New Roman" w:cs="Times New Roman"/>
                <w:bCs/>
                <w:sz w:val="24"/>
                <w:szCs w:val="24"/>
              </w:rPr>
            </w:pPr>
          </w:p>
        </w:tc>
      </w:tr>
      <w:tr w:rsidR="006A6051" w:rsidRPr="0001151D" w:rsidTr="00080B4B">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Pr>
                <w:rFonts w:ascii="Times New Roman" w:hAnsi="Times New Roman" w:cs="Times New Roman"/>
                <w:bCs/>
                <w:sz w:val="24"/>
                <w:szCs w:val="24"/>
              </w:rPr>
              <w:t xml:space="preserve">Свойства </w:t>
            </w:r>
            <w:r w:rsidRPr="0001151D">
              <w:rPr>
                <w:rFonts w:ascii="Times New Roman" w:hAnsi="Times New Roman"/>
                <w:sz w:val="24"/>
                <w:szCs w:val="24"/>
                <w:lang w:eastAsia="ru-RU"/>
              </w:rPr>
              <w:t>паров</w:t>
            </w:r>
            <w:r>
              <w:rPr>
                <w:rFonts w:ascii="Times New Roman" w:hAnsi="Times New Roman"/>
                <w:sz w:val="24"/>
                <w:szCs w:val="24"/>
                <w:lang w:eastAsia="ru-RU"/>
              </w:rPr>
              <w:t xml:space="preserve">, </w:t>
            </w:r>
            <w:r w:rsidRPr="0001151D">
              <w:rPr>
                <w:rFonts w:ascii="Times New Roman" w:hAnsi="Times New Roman"/>
                <w:sz w:val="24"/>
                <w:szCs w:val="24"/>
                <w:lang w:eastAsia="ru-RU"/>
              </w:rPr>
              <w:t>жидкостей</w:t>
            </w:r>
            <w:r>
              <w:rPr>
                <w:rFonts w:ascii="Times New Roman" w:hAnsi="Times New Roman"/>
                <w:sz w:val="24"/>
                <w:szCs w:val="24"/>
                <w:lang w:eastAsia="ru-RU"/>
              </w:rPr>
              <w:t xml:space="preserve">, </w:t>
            </w:r>
            <w:r w:rsidRPr="0001151D">
              <w:rPr>
                <w:rFonts w:ascii="Times New Roman" w:hAnsi="Times New Roman"/>
                <w:sz w:val="24"/>
                <w:szCs w:val="24"/>
                <w:lang w:eastAsia="ru-RU"/>
              </w:rPr>
              <w:t>твердых тел</w:t>
            </w:r>
            <w:r>
              <w:rPr>
                <w:rFonts w:ascii="Times New Roman" w:hAnsi="Times New Roman"/>
                <w:sz w:val="24"/>
                <w:szCs w:val="24"/>
                <w:lang w:eastAsia="ru-RU"/>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080B4B">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FD50FA" w:rsidRDefault="00FD50FA" w:rsidP="000A61E0">
            <w:pPr>
              <w:rPr>
                <w:rFonts w:ascii="Times New Roman" w:hAnsi="Times New Roman" w:cs="Times New Roman"/>
                <w:bCs/>
                <w:sz w:val="24"/>
                <w:szCs w:val="24"/>
              </w:rPr>
            </w:pPr>
            <w:r>
              <w:rPr>
                <w:rFonts w:ascii="Times New Roman" w:hAnsi="Times New Roman"/>
                <w:sz w:val="24"/>
                <w:szCs w:val="24"/>
                <w:lang w:eastAsia="ru-RU"/>
              </w:rPr>
              <w:t>Изучение м</w:t>
            </w:r>
            <w:r w:rsidRPr="0001151D">
              <w:rPr>
                <w:rFonts w:ascii="Times New Roman" w:hAnsi="Times New Roman"/>
                <w:sz w:val="24"/>
                <w:szCs w:val="24"/>
                <w:lang w:eastAsia="ru-RU"/>
              </w:rPr>
              <w:t>еханически</w:t>
            </w:r>
            <w:r>
              <w:rPr>
                <w:rFonts w:ascii="Times New Roman" w:hAnsi="Times New Roman"/>
                <w:sz w:val="24"/>
                <w:szCs w:val="24"/>
                <w:lang w:eastAsia="ru-RU"/>
              </w:rPr>
              <w:t>х</w:t>
            </w:r>
            <w:r w:rsidRPr="0001151D">
              <w:rPr>
                <w:rFonts w:ascii="Times New Roman" w:hAnsi="Times New Roman"/>
                <w:sz w:val="24"/>
                <w:szCs w:val="24"/>
                <w:lang w:eastAsia="ru-RU"/>
              </w:rPr>
              <w:t xml:space="preserve"> свойств твердых тел</w:t>
            </w:r>
            <w:r w:rsidR="009F5E7C">
              <w:rPr>
                <w:rFonts w:ascii="Times New Roman" w:hAnsi="Times New Roman"/>
                <w:sz w:val="24"/>
                <w:szCs w:val="24"/>
                <w:lang w:eastAsia="ru-RU"/>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FD50FA" w:rsidRPr="0001151D" w:rsidTr="00080B4B">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FD50FA" w:rsidRDefault="00FD50FA" w:rsidP="000A61E0">
            <w:pPr>
              <w:rPr>
                <w:rFonts w:ascii="Times New Roman" w:hAnsi="Times New Roman"/>
                <w:sz w:val="24"/>
                <w:szCs w:val="24"/>
                <w:lang w:eastAsia="ru-RU"/>
              </w:rPr>
            </w:pPr>
            <w:r w:rsidRPr="005D1FAB">
              <w:rPr>
                <w:rFonts w:ascii="Times New Roman" w:hAnsi="Times New Roman" w:cs="Times New Roman"/>
                <w:bCs/>
                <w:sz w:val="24"/>
                <w:szCs w:val="24"/>
              </w:rPr>
              <w:t>Закон Гука</w:t>
            </w:r>
            <w:r w:rsidR="00F37729">
              <w:rPr>
                <w:rFonts w:ascii="Times New Roman" w:hAnsi="Times New Roman" w:cs="Times New Roman"/>
                <w:bCs/>
                <w:sz w:val="24"/>
                <w:szCs w:val="24"/>
              </w:rPr>
              <w:t xml:space="preserve"> </w:t>
            </w:r>
            <w:r w:rsidR="00F37729" w:rsidRPr="00F966EF">
              <w:rPr>
                <w:rFonts w:ascii="Times New Roman" w:hAnsi="Times New Roman" w:cs="Times New Roman"/>
                <w:b/>
                <w:bCs/>
                <w:sz w:val="24"/>
                <w:szCs w:val="24"/>
              </w:rPr>
              <w:t>(</w:t>
            </w:r>
            <w:proofErr w:type="gramStart"/>
            <w:r w:rsidR="00F37729" w:rsidRPr="00F966EF">
              <w:rPr>
                <w:rFonts w:ascii="Times New Roman" w:hAnsi="Times New Roman" w:cs="Times New Roman"/>
                <w:b/>
                <w:bCs/>
                <w:sz w:val="24"/>
                <w:szCs w:val="24"/>
              </w:rPr>
              <w:t>ПОС</w:t>
            </w:r>
            <w:proofErr w:type="gramEnd"/>
            <w:r w:rsidR="00F37729"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9</w:t>
            </w:r>
            <w:r>
              <w:rPr>
                <w:rFonts w:ascii="Times New Roman" w:hAnsi="Times New Roman" w:cs="Times New Roman"/>
                <w:b/>
                <w:bCs/>
                <w:sz w:val="24"/>
                <w:szCs w:val="24"/>
              </w:rPr>
              <w:t xml:space="preserve"> </w:t>
            </w:r>
            <w:r w:rsidRPr="0001151D">
              <w:rPr>
                <w:rFonts w:ascii="Times New Roman" w:hAnsi="Times New Roman" w:cs="Times New Roman"/>
                <w:sz w:val="24"/>
                <w:szCs w:val="24"/>
              </w:rPr>
              <w:t>Влажность воздуха</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Практическая работа № 1</w:t>
            </w:r>
            <w:r w:rsidR="00924551">
              <w:rPr>
                <w:rFonts w:ascii="Times New Roman" w:hAnsi="Times New Roman" w:cs="Times New Roman"/>
                <w:b/>
                <w:bCs/>
                <w:sz w:val="24"/>
                <w:szCs w:val="24"/>
              </w:rPr>
              <w:t>0</w:t>
            </w:r>
            <w:r>
              <w:rPr>
                <w:rFonts w:ascii="Times New Roman" w:hAnsi="Times New Roman" w:cs="Times New Roman"/>
                <w:b/>
                <w:bCs/>
                <w:sz w:val="24"/>
                <w:szCs w:val="24"/>
              </w:rPr>
              <w:t xml:space="preserve"> </w:t>
            </w:r>
            <w:r w:rsidRPr="0001151D">
              <w:rPr>
                <w:rFonts w:ascii="Times New Roman" w:hAnsi="Times New Roman" w:cs="Times New Roman"/>
                <w:sz w:val="24"/>
                <w:szCs w:val="24"/>
              </w:rPr>
              <w:t>Поверхностное натяжение жидкости</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A55A68">
            <w:pPr>
              <w:rPr>
                <w:rFonts w:ascii="Times New Roman" w:hAnsi="Times New Roman" w:cs="Times New Roman"/>
                <w:bCs/>
                <w:sz w:val="24"/>
                <w:szCs w:val="24"/>
              </w:rPr>
            </w:pPr>
            <w:r w:rsidRPr="0001151D">
              <w:rPr>
                <w:rFonts w:ascii="Times New Roman" w:hAnsi="Times New Roman" w:cs="Times New Roman"/>
                <w:b/>
                <w:bCs/>
                <w:sz w:val="24"/>
                <w:szCs w:val="24"/>
              </w:rPr>
              <w:t>РАЗДЕЛ 3. ОСНОВЫ ЭЛЕКТРОДИНАМИКИ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3.1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Электрическое поле</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bCs/>
                <w:sz w:val="24"/>
                <w:szCs w:val="24"/>
              </w:rPr>
            </w:pPr>
            <w:r w:rsidRPr="0001151D">
              <w:rPr>
                <w:rFonts w:ascii="Times New Roman" w:hAnsi="Times New Roman" w:cs="Times New Roman"/>
                <w:sz w:val="24"/>
                <w:szCs w:val="24"/>
              </w:rPr>
              <w:t>Электрическое поле. Электрические заряды. Закон сохранения заряда. Закон Кулона. Электрическое поле. Напряженность электрического поля. Принцип супер</w:t>
            </w:r>
            <w:r w:rsidRPr="0001151D">
              <w:rPr>
                <w:rFonts w:ascii="Times New Roman" w:hAnsi="Times New Roman" w:cs="Times New Roman"/>
                <w:sz w:val="24"/>
                <w:szCs w:val="24"/>
              </w:rPr>
              <w:softHyphen/>
              <w:t>позиции полей. Работа сил электростатического поля. Потенциал. Разность потен</w:t>
            </w:r>
            <w:r w:rsidRPr="0001151D">
              <w:rPr>
                <w:rFonts w:ascii="Times New Roman" w:hAnsi="Times New Roman" w:cs="Times New Roman"/>
                <w:sz w:val="24"/>
                <w:szCs w:val="24"/>
              </w:rPr>
              <w:softHyphen/>
              <w:t>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w:t>
            </w:r>
            <w:r w:rsidRPr="0001151D">
              <w:rPr>
                <w:rFonts w:ascii="Times New Roman" w:hAnsi="Times New Roman" w:cs="Times New Roman"/>
                <w:sz w:val="24"/>
                <w:szCs w:val="24"/>
              </w:rPr>
              <w:softHyphen/>
              <w:t>денсаторов в батарею. Энергия заряженного конденсатора. Энергия электрического поля.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820" w:type="pct"/>
            <w:vMerge w:val="restart"/>
            <w:tcBorders>
              <w:left w:val="single" w:sz="4" w:space="0" w:color="auto"/>
              <w:right w:val="single" w:sz="4" w:space="0" w:color="auto"/>
            </w:tcBorders>
          </w:tcPr>
          <w:p w:rsidR="005E2A62" w:rsidRDefault="005E2A62" w:rsidP="006A6051">
            <w:pPr>
              <w:jc w:val="center"/>
              <w:rPr>
                <w:rFonts w:ascii="Times New Roman" w:hAnsi="Times New Roman" w:cs="Times New Roman"/>
                <w:bCs/>
                <w:sz w:val="24"/>
                <w:szCs w:val="24"/>
              </w:rPr>
            </w:pPr>
            <w:r>
              <w:rPr>
                <w:rFonts w:ascii="Times New Roman" w:hAnsi="Times New Roman" w:cs="Times New Roman"/>
                <w:bCs/>
                <w:sz w:val="24"/>
                <w:szCs w:val="24"/>
              </w:rPr>
              <w:t>ПК 2.1; ПК 2.3</w:t>
            </w:r>
          </w:p>
          <w:p w:rsidR="006A6051" w:rsidRPr="0001151D" w:rsidRDefault="00B60089" w:rsidP="006A6051">
            <w:pPr>
              <w:jc w:val="center"/>
              <w:rPr>
                <w:rFonts w:ascii="Times New Roman" w:hAnsi="Times New Roman" w:cs="Times New Roman"/>
                <w:bCs/>
                <w:sz w:val="24"/>
                <w:szCs w:val="24"/>
              </w:rPr>
            </w:pPr>
            <w:r>
              <w:rPr>
                <w:rFonts w:ascii="Times New Roman" w:hAnsi="Times New Roman" w:cs="Times New Roman"/>
                <w:bCs/>
                <w:sz w:val="24"/>
                <w:szCs w:val="24"/>
              </w:rPr>
              <w:t>ОК 5; ОК 7</w:t>
            </w: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pStyle w:val="24"/>
              <w:shd w:val="clear" w:color="auto" w:fill="auto"/>
              <w:spacing w:after="0" w:line="240" w:lineRule="auto"/>
              <w:ind w:firstLine="0"/>
              <w:jc w:val="center"/>
              <w:rPr>
                <w:rFonts w:ascii="Times New Roman" w:hAnsi="Times New Roman"/>
                <w:sz w:val="24"/>
                <w:szCs w:val="24"/>
              </w:rPr>
            </w:pPr>
            <w:r w:rsidRPr="0001151D">
              <w:rPr>
                <w:rFonts w:ascii="Times New Roman" w:hAnsi="Times New Roman"/>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10312E">
            <w:pPr>
              <w:pStyle w:val="24"/>
              <w:shd w:val="clear" w:color="auto" w:fill="auto"/>
              <w:spacing w:after="0" w:line="240" w:lineRule="auto"/>
              <w:ind w:firstLine="0"/>
              <w:rPr>
                <w:rFonts w:ascii="Times New Roman" w:hAnsi="Times New Roman"/>
                <w:sz w:val="24"/>
                <w:szCs w:val="24"/>
              </w:rPr>
            </w:pPr>
            <w:r w:rsidRPr="0001151D">
              <w:rPr>
                <w:rFonts w:ascii="Times New Roman" w:hAnsi="Times New Roman"/>
                <w:sz w:val="24"/>
                <w:szCs w:val="24"/>
              </w:rPr>
              <w:t>Электрически</w:t>
            </w:r>
            <w:r>
              <w:rPr>
                <w:rFonts w:ascii="Times New Roman" w:hAnsi="Times New Roman"/>
                <w:sz w:val="24"/>
                <w:szCs w:val="24"/>
              </w:rPr>
              <w:t>й</w:t>
            </w:r>
            <w:r w:rsidRPr="0001151D">
              <w:rPr>
                <w:rFonts w:ascii="Times New Roman" w:hAnsi="Times New Roman"/>
                <w:sz w:val="24"/>
                <w:szCs w:val="24"/>
              </w:rPr>
              <w:t xml:space="preserve"> заряд</w:t>
            </w:r>
            <w:r>
              <w:rPr>
                <w:rFonts w:ascii="Times New Roman" w:hAnsi="Times New Roman"/>
                <w:sz w:val="24"/>
                <w:szCs w:val="24"/>
              </w:rPr>
              <w:t>.</w:t>
            </w:r>
            <w:r w:rsidRPr="0001151D">
              <w:rPr>
                <w:rFonts w:ascii="Times New Roman" w:hAnsi="Times New Roman"/>
                <w:bCs/>
                <w:sz w:val="24"/>
                <w:szCs w:val="24"/>
              </w:rPr>
              <w:t xml:space="preserve"> Электрическое поле.</w:t>
            </w:r>
            <w:r w:rsidR="009F5E7C">
              <w:rPr>
                <w:rFonts w:ascii="Times New Roman" w:hAnsi="Times New Roman"/>
                <w:bCs/>
                <w:sz w:val="24"/>
                <w:szCs w:val="24"/>
              </w:rPr>
              <w:t xml:space="preserve"> </w:t>
            </w:r>
            <w:r w:rsidR="009F5E7C" w:rsidRPr="00F966EF">
              <w:rPr>
                <w:rFonts w:ascii="Times New Roman" w:hAnsi="Times New Roman"/>
                <w:b/>
                <w:bCs/>
                <w:sz w:val="24"/>
                <w:szCs w:val="24"/>
              </w:rPr>
              <w:t>(</w:t>
            </w:r>
            <w:proofErr w:type="gramStart"/>
            <w:r w:rsidR="009F5E7C" w:rsidRPr="00F966EF">
              <w:rPr>
                <w:rFonts w:ascii="Times New Roman" w:hAnsi="Times New Roman"/>
                <w:b/>
                <w:bCs/>
                <w:sz w:val="24"/>
                <w:szCs w:val="24"/>
              </w:rPr>
              <w:t>ПОС</w:t>
            </w:r>
            <w:proofErr w:type="gramEnd"/>
            <w:r w:rsidR="009F5E7C" w:rsidRPr="00F966EF">
              <w:rPr>
                <w:rFonts w:ascii="Times New Roman" w:hAnsi="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pStyle w:val="24"/>
              <w:shd w:val="clear" w:color="auto" w:fill="auto"/>
              <w:spacing w:after="0" w:line="240" w:lineRule="auto"/>
              <w:ind w:firstLine="0"/>
              <w:jc w:val="center"/>
              <w:rPr>
                <w:rFonts w:ascii="Times New Roman" w:hAnsi="Times New Roman"/>
                <w:sz w:val="24"/>
                <w:szCs w:val="24"/>
              </w:rPr>
            </w:pPr>
            <w:r>
              <w:rPr>
                <w:rFonts w:ascii="Times New Roman" w:hAnsi="Times New Roman"/>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10312E">
            <w:pPr>
              <w:pStyle w:val="24"/>
              <w:shd w:val="clear" w:color="auto" w:fill="auto"/>
              <w:spacing w:after="0" w:line="240" w:lineRule="auto"/>
              <w:ind w:firstLine="0"/>
              <w:rPr>
                <w:rFonts w:ascii="Times New Roman" w:hAnsi="Times New Roman"/>
                <w:sz w:val="24"/>
                <w:szCs w:val="24"/>
              </w:rPr>
            </w:pPr>
            <w:r w:rsidRPr="0001151D">
              <w:rPr>
                <w:rFonts w:ascii="Times New Roman" w:hAnsi="Times New Roman"/>
                <w:sz w:val="24"/>
                <w:szCs w:val="24"/>
              </w:rPr>
              <w:t>Закон Кулона</w:t>
            </w:r>
            <w:r w:rsidRPr="0001151D">
              <w:rPr>
                <w:rFonts w:ascii="Times New Roman" w:hAnsi="Times New Roman"/>
                <w:bCs/>
                <w:sz w:val="24"/>
                <w:szCs w:val="24"/>
              </w:rPr>
              <w:t>.</w:t>
            </w:r>
            <w:r w:rsidR="009F5E7C">
              <w:rPr>
                <w:rFonts w:ascii="Times New Roman" w:hAnsi="Times New Roman"/>
                <w:bCs/>
                <w:sz w:val="24"/>
                <w:szCs w:val="24"/>
              </w:rPr>
              <w:t xml:space="preserve"> </w:t>
            </w:r>
            <w:r w:rsidR="009F5E7C" w:rsidRPr="00F966EF">
              <w:rPr>
                <w:rFonts w:ascii="Times New Roman" w:hAnsi="Times New Roman"/>
                <w:b/>
                <w:bCs/>
                <w:sz w:val="24"/>
                <w:szCs w:val="24"/>
              </w:rPr>
              <w:t>(</w:t>
            </w:r>
            <w:proofErr w:type="gramStart"/>
            <w:r w:rsidR="009F5E7C" w:rsidRPr="00F966EF">
              <w:rPr>
                <w:rFonts w:ascii="Times New Roman" w:hAnsi="Times New Roman"/>
                <w:b/>
                <w:bCs/>
                <w:sz w:val="24"/>
                <w:szCs w:val="24"/>
              </w:rPr>
              <w:t>ПОС</w:t>
            </w:r>
            <w:proofErr w:type="gramEnd"/>
            <w:r w:rsidR="009F5E7C" w:rsidRPr="00F966EF">
              <w:rPr>
                <w:rFonts w:ascii="Times New Roman" w:hAnsi="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 xml:space="preserve">11 </w:t>
            </w:r>
            <w:r w:rsidRPr="0001151D">
              <w:rPr>
                <w:rFonts w:ascii="Times New Roman" w:hAnsi="Times New Roman" w:cs="Times New Roman"/>
                <w:sz w:val="24"/>
                <w:szCs w:val="24"/>
              </w:rPr>
              <w:t>Электрическое поле</w:t>
            </w:r>
            <w:r w:rsidRPr="0001151D">
              <w:rPr>
                <w:rFonts w:ascii="Times New Roman" w:hAnsi="Times New Roman" w:cs="Times New Roman"/>
                <w:bCs/>
                <w:sz w:val="24"/>
                <w:szCs w:val="24"/>
              </w:rPr>
              <w:t>.</w:t>
            </w:r>
            <w:r w:rsidR="009F5E7C">
              <w:rPr>
                <w:rFonts w:ascii="Times New Roman" w:hAnsi="Times New Roman" w:cs="Times New Roman"/>
                <w:bCs/>
                <w:sz w:val="24"/>
                <w:szCs w:val="24"/>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73" w:type="pct"/>
            <w:tcBorders>
              <w:top w:val="single" w:sz="4" w:space="0" w:color="auto"/>
              <w:left w:val="single" w:sz="4" w:space="0" w:color="auto"/>
              <w:right w:val="single" w:sz="4" w:space="0" w:color="auto"/>
            </w:tcBorders>
          </w:tcPr>
          <w:p w:rsidR="006A6051" w:rsidRPr="0001151D" w:rsidRDefault="00FD50FA" w:rsidP="00A4603A">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right w:val="single" w:sz="4" w:space="0" w:color="auto"/>
            </w:tcBorders>
          </w:tcPr>
          <w:p w:rsidR="006A6051" w:rsidRPr="0001151D" w:rsidRDefault="006A6051" w:rsidP="00A4603A">
            <w:pPr>
              <w:rPr>
                <w:rFonts w:ascii="Times New Roman" w:hAnsi="Times New Roman" w:cs="Times New Roman"/>
                <w:b/>
                <w:bCs/>
                <w:sz w:val="24"/>
                <w:szCs w:val="24"/>
              </w:rPr>
            </w:pPr>
            <w:r>
              <w:rPr>
                <w:rFonts w:ascii="Times New Roman" w:hAnsi="Times New Roman" w:cs="Times New Roman"/>
                <w:bCs/>
                <w:sz w:val="24"/>
                <w:szCs w:val="24"/>
              </w:rPr>
              <w:t xml:space="preserve">Конденсаторы. </w:t>
            </w:r>
            <w:r w:rsidRPr="0001151D">
              <w:rPr>
                <w:rFonts w:ascii="Times New Roman" w:hAnsi="Times New Roman" w:cs="Times New Roman"/>
                <w:bCs/>
                <w:sz w:val="24"/>
                <w:szCs w:val="24"/>
              </w:rPr>
              <w:t>Электрическая ёмкость.</w:t>
            </w:r>
            <w:r w:rsidR="00F37729" w:rsidRPr="00F966EF">
              <w:rPr>
                <w:rFonts w:ascii="Times New Roman" w:hAnsi="Times New Roman" w:cs="Times New Roman"/>
                <w:b/>
                <w:bCs/>
                <w:sz w:val="24"/>
                <w:szCs w:val="24"/>
              </w:rPr>
              <w:t xml:space="preserve"> (</w:t>
            </w:r>
            <w:proofErr w:type="gramStart"/>
            <w:r w:rsidR="00F37729" w:rsidRPr="00F966EF">
              <w:rPr>
                <w:rFonts w:ascii="Times New Roman" w:hAnsi="Times New Roman" w:cs="Times New Roman"/>
                <w:b/>
                <w:bCs/>
                <w:sz w:val="24"/>
                <w:szCs w:val="24"/>
              </w:rPr>
              <w:t>ПОС</w:t>
            </w:r>
            <w:proofErr w:type="gramEnd"/>
            <w:r w:rsidR="00F37729" w:rsidRPr="00F966EF">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4370E8" w:rsidRPr="0001151D" w:rsidTr="006A6051">
        <w:trPr>
          <w:trHeight w:val="20"/>
        </w:trPr>
        <w:tc>
          <w:tcPr>
            <w:tcW w:w="672" w:type="pct"/>
            <w:vMerge/>
            <w:tcBorders>
              <w:left w:val="single" w:sz="4" w:space="0" w:color="auto"/>
              <w:right w:val="single" w:sz="4" w:space="0" w:color="auto"/>
            </w:tcBorders>
          </w:tcPr>
          <w:p w:rsidR="004370E8" w:rsidRPr="0001151D" w:rsidRDefault="004370E8" w:rsidP="000A61E0">
            <w:pPr>
              <w:rPr>
                <w:rFonts w:ascii="Times New Roman" w:hAnsi="Times New Roman" w:cs="Times New Roman"/>
                <w:bCs/>
                <w:sz w:val="24"/>
                <w:szCs w:val="24"/>
              </w:rPr>
            </w:pPr>
          </w:p>
        </w:tc>
        <w:tc>
          <w:tcPr>
            <w:tcW w:w="273" w:type="pct"/>
            <w:tcBorders>
              <w:top w:val="single" w:sz="4" w:space="0" w:color="auto"/>
              <w:left w:val="single" w:sz="4" w:space="0" w:color="auto"/>
              <w:right w:val="single" w:sz="4" w:space="0" w:color="auto"/>
            </w:tcBorders>
          </w:tcPr>
          <w:p w:rsidR="004370E8" w:rsidRDefault="004370E8" w:rsidP="00A4603A">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2688" w:type="pct"/>
            <w:tcBorders>
              <w:top w:val="single" w:sz="4" w:space="0" w:color="auto"/>
              <w:left w:val="single" w:sz="4" w:space="0" w:color="auto"/>
              <w:right w:val="single" w:sz="4" w:space="0" w:color="auto"/>
            </w:tcBorders>
          </w:tcPr>
          <w:p w:rsidR="004370E8" w:rsidRDefault="004370E8" w:rsidP="00A4603A">
            <w:pPr>
              <w:rPr>
                <w:rFonts w:ascii="Times New Roman" w:hAnsi="Times New Roman" w:cs="Times New Roman"/>
                <w:b/>
                <w:bCs/>
                <w:sz w:val="24"/>
                <w:szCs w:val="24"/>
              </w:rPr>
            </w:pPr>
            <w:r w:rsidRPr="0001151D">
              <w:rPr>
                <w:rFonts w:ascii="Times New Roman" w:hAnsi="Times New Roman" w:cs="Times New Roman"/>
                <w:sz w:val="24"/>
                <w:szCs w:val="24"/>
              </w:rPr>
              <w:t>Диэлектрическая проницаемость</w:t>
            </w:r>
            <w:r w:rsidRPr="0001151D">
              <w:rPr>
                <w:rFonts w:ascii="Times New Roman" w:hAnsi="Times New Roman" w:cs="Times New Roman"/>
                <w:bCs/>
                <w:sz w:val="24"/>
                <w:szCs w:val="24"/>
              </w:rPr>
              <w:t>.</w:t>
            </w:r>
            <w:r w:rsidR="00F37729" w:rsidRPr="00F966EF">
              <w:rPr>
                <w:rFonts w:ascii="Times New Roman" w:hAnsi="Times New Roman" w:cs="Times New Roman"/>
                <w:b/>
                <w:bCs/>
                <w:sz w:val="24"/>
                <w:szCs w:val="24"/>
              </w:rPr>
              <w:t xml:space="preserve"> (</w:t>
            </w:r>
            <w:proofErr w:type="gramStart"/>
            <w:r w:rsidR="00F37729" w:rsidRPr="00F966EF">
              <w:rPr>
                <w:rFonts w:ascii="Times New Roman" w:hAnsi="Times New Roman" w:cs="Times New Roman"/>
                <w:b/>
                <w:bCs/>
                <w:sz w:val="24"/>
                <w:szCs w:val="24"/>
              </w:rPr>
              <w:t>ПОС</w:t>
            </w:r>
            <w:proofErr w:type="gramEnd"/>
            <w:r w:rsidR="00F37729" w:rsidRPr="00F966EF">
              <w:rPr>
                <w:rFonts w:ascii="Times New Roman" w:hAnsi="Times New Roman" w:cs="Times New Roman"/>
                <w:b/>
                <w:bCs/>
                <w:sz w:val="24"/>
                <w:szCs w:val="24"/>
              </w:rPr>
              <w:t>)</w:t>
            </w:r>
          </w:p>
          <w:p w:rsidR="007B1573" w:rsidRDefault="007B1573" w:rsidP="007B1573">
            <w:pPr>
              <w:rPr>
                <w:rFonts w:ascii="Times New Roman" w:hAnsi="Times New Roman" w:cs="Times New Roman"/>
                <w:bCs/>
                <w:sz w:val="24"/>
                <w:szCs w:val="24"/>
              </w:rPr>
            </w:pPr>
            <w:r w:rsidRPr="00B80CD6">
              <w:rPr>
                <w:rFonts w:ascii="Times New Roman" w:hAnsi="Times New Roman" w:cs="Times New Roman"/>
                <w:b/>
                <w:bCs/>
                <w:sz w:val="24"/>
                <w:szCs w:val="24"/>
              </w:rPr>
              <w:t>Текущий контроль (</w:t>
            </w:r>
            <w:r>
              <w:rPr>
                <w:rFonts w:ascii="Times New Roman" w:hAnsi="Times New Roman" w:cs="Times New Roman"/>
                <w:b/>
                <w:bCs/>
                <w:sz w:val="24"/>
                <w:szCs w:val="24"/>
              </w:rPr>
              <w:t>проверочная работа</w:t>
            </w:r>
            <w:r w:rsidRPr="00B80CD6">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4370E8" w:rsidRDefault="00A55A68"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4370E8" w:rsidRPr="0001151D" w:rsidRDefault="004370E8"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12</w:t>
            </w:r>
            <w:r>
              <w:rPr>
                <w:rFonts w:ascii="Times New Roman" w:hAnsi="Times New Roman" w:cs="Times New Roman"/>
                <w:b/>
                <w:bCs/>
                <w:sz w:val="24"/>
                <w:szCs w:val="24"/>
              </w:rPr>
              <w:t xml:space="preserve"> </w:t>
            </w:r>
            <w:r w:rsidRPr="0001151D">
              <w:rPr>
                <w:rFonts w:ascii="Times New Roman" w:hAnsi="Times New Roman" w:cs="Times New Roman"/>
                <w:sz w:val="24"/>
                <w:szCs w:val="24"/>
              </w:rPr>
              <w:t>Электрическая ёмкость конденсатора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13</w:t>
            </w:r>
            <w:r>
              <w:rPr>
                <w:rFonts w:ascii="Times New Roman" w:hAnsi="Times New Roman" w:cs="Times New Roman"/>
                <w:b/>
                <w:bCs/>
                <w:sz w:val="24"/>
                <w:szCs w:val="24"/>
              </w:rPr>
              <w:t xml:space="preserve"> </w:t>
            </w:r>
            <w:r w:rsidRPr="0001151D">
              <w:rPr>
                <w:rFonts w:ascii="Times New Roman" w:hAnsi="Times New Roman" w:cs="Times New Roman"/>
                <w:sz w:val="24"/>
                <w:szCs w:val="24"/>
              </w:rPr>
              <w:t>Соединение конденсаторов в батарею</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080B4B">
        <w:trPr>
          <w:trHeight w:val="2484"/>
        </w:trPr>
        <w:tc>
          <w:tcPr>
            <w:tcW w:w="672" w:type="pct"/>
            <w:vMerge w:val="restart"/>
            <w:tcBorders>
              <w:left w:val="single" w:sz="4" w:space="0" w:color="auto"/>
              <w:bottom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3.2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Законы постоянного тока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источников электрической энергии в батарею. Закон </w:t>
            </w:r>
            <w:proofErr w:type="spellStart"/>
            <w:proofErr w:type="gramStart"/>
            <w:r w:rsidRPr="0001151D">
              <w:rPr>
                <w:rFonts w:ascii="Times New Roman" w:hAnsi="Times New Roman"/>
                <w:sz w:val="24"/>
                <w:szCs w:val="24"/>
                <w:lang w:eastAsia="ru-RU"/>
              </w:rPr>
              <w:t>Джоуля-Ленца</w:t>
            </w:r>
            <w:proofErr w:type="spellEnd"/>
            <w:proofErr w:type="gramEnd"/>
            <w:r w:rsidRPr="0001151D">
              <w:rPr>
                <w:rFonts w:ascii="Times New Roman" w:hAnsi="Times New Roman"/>
                <w:sz w:val="24"/>
                <w:szCs w:val="24"/>
                <w:lang w:eastAsia="ru-RU"/>
              </w:rPr>
              <w:t>. Работа и мощность электрического тока. Тепловое действие тока.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B4406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820" w:type="pct"/>
            <w:vMerge w:val="restart"/>
            <w:tcBorders>
              <w:left w:val="single" w:sz="4" w:space="0" w:color="auto"/>
              <w:bottom w:val="single" w:sz="4" w:space="0" w:color="auto"/>
              <w:right w:val="single" w:sz="4" w:space="0" w:color="auto"/>
            </w:tcBorders>
          </w:tcPr>
          <w:p w:rsidR="005E2A62" w:rsidRDefault="005E2A62" w:rsidP="005E2A62">
            <w:pPr>
              <w:jc w:val="center"/>
              <w:rPr>
                <w:rFonts w:ascii="Times New Roman" w:hAnsi="Times New Roman" w:cs="Times New Roman"/>
                <w:bCs/>
                <w:sz w:val="24"/>
                <w:szCs w:val="24"/>
              </w:rPr>
            </w:pPr>
            <w:r>
              <w:rPr>
                <w:rFonts w:ascii="Times New Roman" w:hAnsi="Times New Roman" w:cs="Times New Roman"/>
                <w:bCs/>
                <w:sz w:val="24"/>
                <w:szCs w:val="24"/>
              </w:rPr>
              <w:t>ПК 2.1; ПК 2.3;</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Pr>
                <w:rFonts w:ascii="Times New Roman" w:hAnsi="Times New Roman" w:cs="Times New Roman"/>
                <w:bCs/>
                <w:sz w:val="24"/>
                <w:szCs w:val="24"/>
              </w:rPr>
              <w:t>Постоянный электрический ток, характеристики и свойства</w:t>
            </w:r>
            <w:r w:rsidR="009F5E7C">
              <w:rPr>
                <w:rFonts w:ascii="Times New Roman" w:hAnsi="Times New Roman" w:cs="Times New Roman"/>
                <w:bCs/>
                <w:sz w:val="24"/>
                <w:szCs w:val="24"/>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Закон Ома для участка цепи. Закон Ома для полной цепи.</w:t>
            </w:r>
            <w:r w:rsidR="009F5E7C">
              <w:rPr>
                <w:rFonts w:ascii="Times New Roman" w:hAnsi="Times New Roman" w:cs="Times New Roman"/>
                <w:bCs/>
                <w:sz w:val="24"/>
                <w:szCs w:val="24"/>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rPr>
                <w:rFonts w:ascii="Times New Roman" w:hAnsi="Times New Roman" w:cs="Times New Roman"/>
                <w:bCs/>
                <w:sz w:val="24"/>
                <w:szCs w:val="24"/>
              </w:rPr>
            </w:pPr>
            <w:r w:rsidRPr="0001151D">
              <w:rPr>
                <w:rFonts w:ascii="Times New Roman" w:hAnsi="Times New Roman" w:cs="Times New Roman"/>
                <w:sz w:val="24"/>
                <w:szCs w:val="24"/>
              </w:rPr>
              <w:t>Сопротивление проводников</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4370E8" w:rsidP="000A61E0">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Работа и мощность постоянного тока.</w:t>
            </w:r>
            <w:r w:rsidR="009F5E7C">
              <w:rPr>
                <w:rFonts w:ascii="Times New Roman" w:hAnsi="Times New Roman" w:cs="Times New Roman"/>
                <w:bCs/>
                <w:sz w:val="24"/>
                <w:szCs w:val="24"/>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4370E8" w:rsidP="000A61E0">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2688" w:type="pct"/>
            <w:tcBorders>
              <w:top w:val="single" w:sz="4" w:space="0" w:color="auto"/>
              <w:left w:val="single" w:sz="4" w:space="0" w:color="auto"/>
              <w:bottom w:val="single" w:sz="4" w:space="0" w:color="auto"/>
              <w:right w:val="single" w:sz="4" w:space="0" w:color="auto"/>
            </w:tcBorders>
          </w:tcPr>
          <w:p w:rsidR="007B1573" w:rsidRDefault="00FD50FA" w:rsidP="000A61E0">
            <w:pPr>
              <w:rPr>
                <w:rFonts w:ascii="Times New Roman" w:hAnsi="Times New Roman" w:cs="Times New Roman"/>
                <w:b/>
                <w:bCs/>
                <w:sz w:val="24"/>
                <w:szCs w:val="24"/>
              </w:rPr>
            </w:pPr>
            <w:r w:rsidRPr="0001151D">
              <w:rPr>
                <w:rFonts w:ascii="Times New Roman" w:hAnsi="Times New Roman" w:cs="Times New Roman"/>
                <w:sz w:val="24"/>
                <w:szCs w:val="24"/>
              </w:rPr>
              <w:t xml:space="preserve">Закон </w:t>
            </w:r>
            <w:proofErr w:type="spellStart"/>
            <w:r w:rsidRPr="0001151D">
              <w:rPr>
                <w:rFonts w:ascii="Times New Roman" w:hAnsi="Times New Roman" w:cs="Times New Roman"/>
                <w:sz w:val="24"/>
                <w:szCs w:val="24"/>
              </w:rPr>
              <w:t>Джоуля-Ленца</w:t>
            </w:r>
            <w:proofErr w:type="spellEnd"/>
            <w:r w:rsidR="009F5E7C">
              <w:rPr>
                <w:rFonts w:ascii="Times New Roman" w:hAnsi="Times New Roman" w:cs="Times New Roman"/>
                <w:bCs/>
                <w:sz w:val="24"/>
                <w:szCs w:val="24"/>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r w:rsidR="007B1573" w:rsidRPr="0001151D">
              <w:rPr>
                <w:rFonts w:ascii="Times New Roman" w:hAnsi="Times New Roman" w:cs="Times New Roman"/>
                <w:b/>
                <w:bCs/>
                <w:sz w:val="24"/>
                <w:szCs w:val="24"/>
              </w:rPr>
              <w:t xml:space="preserve"> </w:t>
            </w:r>
          </w:p>
          <w:p w:rsidR="00FD50FA" w:rsidRPr="0001151D" w:rsidRDefault="007B1573" w:rsidP="007B1573">
            <w:pPr>
              <w:rPr>
                <w:rFonts w:ascii="Times New Roman" w:hAnsi="Times New Roman" w:cs="Times New Roman"/>
                <w:bCs/>
                <w:sz w:val="24"/>
                <w:szCs w:val="24"/>
              </w:rPr>
            </w:pPr>
            <w:r w:rsidRPr="0001151D">
              <w:rPr>
                <w:rFonts w:ascii="Times New Roman" w:hAnsi="Times New Roman" w:cs="Times New Roman"/>
                <w:b/>
                <w:bCs/>
                <w:sz w:val="24"/>
                <w:szCs w:val="24"/>
              </w:rPr>
              <w:t>Текущий контроль (</w:t>
            </w:r>
            <w:r>
              <w:rPr>
                <w:rFonts w:ascii="Times New Roman" w:hAnsi="Times New Roman" w:cs="Times New Roman"/>
                <w:b/>
                <w:bCs/>
                <w:sz w:val="24"/>
                <w:szCs w:val="24"/>
              </w:rPr>
              <w:t>проверочная работа</w:t>
            </w:r>
            <w:r w:rsidRPr="0001151D">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Практическая работа №</w:t>
            </w:r>
            <w:r w:rsidR="00924551">
              <w:rPr>
                <w:rFonts w:ascii="Times New Roman" w:hAnsi="Times New Roman" w:cs="Times New Roman"/>
                <w:b/>
                <w:bCs/>
                <w:sz w:val="24"/>
                <w:szCs w:val="24"/>
              </w:rPr>
              <w:t>14</w:t>
            </w:r>
            <w:r>
              <w:rPr>
                <w:rFonts w:ascii="Times New Roman" w:hAnsi="Times New Roman" w:cs="Times New Roman"/>
                <w:b/>
                <w:bCs/>
                <w:sz w:val="24"/>
                <w:szCs w:val="24"/>
              </w:rPr>
              <w:t xml:space="preserve"> </w:t>
            </w:r>
            <w:r w:rsidRPr="00A4603A">
              <w:rPr>
                <w:rFonts w:ascii="Times New Roman" w:hAnsi="Times New Roman" w:cs="Times New Roman"/>
                <w:bCs/>
                <w:sz w:val="24"/>
                <w:szCs w:val="24"/>
              </w:rPr>
              <w:t xml:space="preserve"> </w:t>
            </w:r>
            <w:r>
              <w:rPr>
                <w:rFonts w:ascii="Times New Roman" w:hAnsi="Times New Roman" w:cs="Times New Roman"/>
                <w:bCs/>
                <w:sz w:val="24"/>
                <w:szCs w:val="24"/>
              </w:rPr>
              <w:t xml:space="preserve">Расчёт простой электрической цепи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Default="006A6051" w:rsidP="00924551">
            <w:pPr>
              <w:rPr>
                <w:rFonts w:ascii="Times New Roman" w:hAnsi="Times New Roman" w:cs="Times New Roman"/>
                <w:b/>
                <w:bCs/>
                <w:sz w:val="24"/>
                <w:szCs w:val="24"/>
              </w:rPr>
            </w:pPr>
            <w:r>
              <w:rPr>
                <w:rFonts w:ascii="Times New Roman" w:hAnsi="Times New Roman" w:cs="Times New Roman"/>
                <w:b/>
                <w:bCs/>
                <w:sz w:val="24"/>
                <w:szCs w:val="24"/>
              </w:rPr>
              <w:t>Практическая работа №</w:t>
            </w:r>
            <w:r w:rsidR="00924551">
              <w:rPr>
                <w:rFonts w:ascii="Times New Roman" w:hAnsi="Times New Roman" w:cs="Times New Roman"/>
                <w:b/>
                <w:bCs/>
                <w:sz w:val="24"/>
                <w:szCs w:val="24"/>
              </w:rPr>
              <w:t>15</w:t>
            </w:r>
            <w:r>
              <w:rPr>
                <w:rFonts w:ascii="Times New Roman" w:hAnsi="Times New Roman" w:cs="Times New Roman"/>
                <w:b/>
                <w:bCs/>
                <w:sz w:val="24"/>
                <w:szCs w:val="24"/>
              </w:rPr>
              <w:t xml:space="preserve"> </w:t>
            </w:r>
            <w:r w:rsidRPr="00A4603A">
              <w:rPr>
                <w:rFonts w:ascii="Times New Roman" w:hAnsi="Times New Roman" w:cs="Times New Roman"/>
                <w:bCs/>
                <w:sz w:val="24"/>
                <w:szCs w:val="24"/>
              </w:rPr>
              <w:t xml:space="preserve"> </w:t>
            </w:r>
            <w:r>
              <w:rPr>
                <w:rFonts w:ascii="Times New Roman" w:hAnsi="Times New Roman" w:cs="Times New Roman"/>
                <w:bCs/>
                <w:sz w:val="24"/>
                <w:szCs w:val="24"/>
              </w:rPr>
              <w:t xml:space="preserve">Расчёт </w:t>
            </w:r>
            <w:r w:rsidR="000E2317">
              <w:rPr>
                <w:rFonts w:ascii="Times New Roman" w:hAnsi="Times New Roman" w:cs="Times New Roman"/>
                <w:bCs/>
                <w:sz w:val="24"/>
                <w:szCs w:val="24"/>
              </w:rPr>
              <w:t>сложной</w:t>
            </w:r>
            <w:r>
              <w:rPr>
                <w:rFonts w:ascii="Times New Roman" w:hAnsi="Times New Roman" w:cs="Times New Roman"/>
                <w:bCs/>
                <w:sz w:val="24"/>
                <w:szCs w:val="24"/>
              </w:rPr>
              <w:t xml:space="preserve"> электрической цепи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Практическая работа №</w:t>
            </w:r>
            <w:r w:rsidR="00924551">
              <w:rPr>
                <w:rFonts w:ascii="Times New Roman" w:hAnsi="Times New Roman" w:cs="Times New Roman"/>
                <w:b/>
                <w:bCs/>
                <w:sz w:val="24"/>
                <w:szCs w:val="24"/>
              </w:rPr>
              <w:t>16</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Расчёт работы и мощности постоянного тока.</w:t>
            </w:r>
            <w:r w:rsidRPr="0001151D">
              <w:rPr>
                <w:rFonts w:ascii="Times New Roman" w:hAnsi="Times New Roman" w:cs="Times New Roman"/>
                <w:b/>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3.3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Электрический ток в различных средах</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bCs/>
                <w:sz w:val="24"/>
                <w:szCs w:val="24"/>
              </w:rPr>
            </w:pPr>
            <w:r w:rsidRPr="0001151D">
              <w:rPr>
                <w:rFonts w:ascii="Times New Roman" w:hAnsi="Times New Roman" w:cs="Times New Roman"/>
                <w:bCs/>
                <w:sz w:val="24"/>
                <w:szCs w:val="24"/>
              </w:rPr>
              <w:t>Электрический ток в полупроводниках.</w:t>
            </w:r>
            <w:r w:rsidRPr="0001151D">
              <w:rPr>
                <w:rFonts w:ascii="Times New Roman" w:hAnsi="Times New Roman" w:cs="Times New Roman"/>
                <w:sz w:val="24"/>
                <w:szCs w:val="24"/>
              </w:rPr>
              <w:t xml:space="preserve"> Собственная проводимость полупроводников. Полупроводниковые приборы.</w:t>
            </w:r>
            <w:r w:rsidRPr="0001151D">
              <w:rPr>
                <w:rFonts w:ascii="Times New Roman" w:hAnsi="Times New Roman" w:cs="Times New Roman"/>
                <w:bCs/>
                <w:sz w:val="24"/>
                <w:szCs w:val="24"/>
              </w:rPr>
              <w:t xml:space="preserve"> Электрический ток в металлах.</w:t>
            </w:r>
            <w:r w:rsidRPr="0001151D">
              <w:rPr>
                <w:rFonts w:ascii="Times New Roman" w:hAnsi="Times New Roman" w:cs="Times New Roman"/>
                <w:sz w:val="24"/>
                <w:szCs w:val="24"/>
              </w:rPr>
              <w:t xml:space="preserve"> Электролитическая диссоциация. Электролиз. Законы электролиза. Применение электролиза. Проводимость газов и вакуума. Электрический разряд в газе.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20" w:type="pct"/>
            <w:vMerge w:val="restart"/>
            <w:tcBorders>
              <w:left w:val="single" w:sz="4" w:space="0" w:color="auto"/>
              <w:right w:val="single" w:sz="4" w:space="0" w:color="auto"/>
            </w:tcBorders>
          </w:tcPr>
          <w:p w:rsidR="005E2A62" w:rsidRDefault="005E2A62" w:rsidP="005E2A62">
            <w:pPr>
              <w:jc w:val="center"/>
              <w:rPr>
                <w:rFonts w:ascii="Times New Roman" w:hAnsi="Times New Roman" w:cs="Times New Roman"/>
                <w:bCs/>
                <w:sz w:val="24"/>
                <w:szCs w:val="24"/>
              </w:rPr>
            </w:pPr>
            <w:r>
              <w:rPr>
                <w:rFonts w:ascii="Times New Roman" w:hAnsi="Times New Roman" w:cs="Times New Roman"/>
                <w:bCs/>
                <w:sz w:val="24"/>
                <w:szCs w:val="24"/>
              </w:rPr>
              <w:t>ПК 2.1; ПК 2.3</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Электрический ток в металлах</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Электрический ток в электролитах</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Электрический ток в газах</w:t>
            </w:r>
            <w:r w:rsidR="00F37729">
              <w:rPr>
                <w:rFonts w:ascii="Times New Roman" w:hAnsi="Times New Roman" w:cs="Times New Roman"/>
                <w:bCs/>
                <w:sz w:val="24"/>
                <w:szCs w:val="24"/>
              </w:rPr>
              <w:t xml:space="preserve"> </w:t>
            </w:r>
            <w:r w:rsidR="00F37729" w:rsidRPr="00F966EF">
              <w:rPr>
                <w:rFonts w:ascii="Times New Roman" w:hAnsi="Times New Roman" w:cs="Times New Roman"/>
                <w:b/>
                <w:bCs/>
                <w:sz w:val="24"/>
                <w:szCs w:val="24"/>
              </w:rPr>
              <w:t>(</w:t>
            </w:r>
            <w:proofErr w:type="gramStart"/>
            <w:r w:rsidR="00F37729" w:rsidRPr="00F966EF">
              <w:rPr>
                <w:rFonts w:ascii="Times New Roman" w:hAnsi="Times New Roman" w:cs="Times New Roman"/>
                <w:b/>
                <w:bCs/>
                <w:sz w:val="24"/>
                <w:szCs w:val="24"/>
              </w:rPr>
              <w:t>ПОС</w:t>
            </w:r>
            <w:proofErr w:type="gramEnd"/>
            <w:r w:rsidR="00F37729"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01151D" w:rsidRDefault="00FD50FA" w:rsidP="000A61E0">
            <w:pPr>
              <w:rPr>
                <w:rFonts w:ascii="Times New Roman" w:hAnsi="Times New Roman" w:cs="Times New Roman"/>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2688" w:type="pct"/>
            <w:tcBorders>
              <w:top w:val="single" w:sz="4" w:space="0" w:color="auto"/>
              <w:left w:val="single" w:sz="4" w:space="0" w:color="auto"/>
              <w:bottom w:val="single" w:sz="4" w:space="0" w:color="auto"/>
              <w:right w:val="single" w:sz="4" w:space="0" w:color="auto"/>
            </w:tcBorders>
          </w:tcPr>
          <w:p w:rsidR="00FD50FA" w:rsidRDefault="00FD50FA" w:rsidP="000A61E0">
            <w:pPr>
              <w:rPr>
                <w:rFonts w:ascii="Times New Roman" w:hAnsi="Times New Roman" w:cs="Times New Roman"/>
                <w:sz w:val="24"/>
                <w:szCs w:val="24"/>
              </w:rPr>
            </w:pPr>
            <w:r w:rsidRPr="0001151D">
              <w:rPr>
                <w:rFonts w:ascii="Times New Roman" w:hAnsi="Times New Roman" w:cs="Times New Roman"/>
                <w:sz w:val="24"/>
                <w:szCs w:val="24"/>
              </w:rPr>
              <w:t>Электрический ток в полупроводниках</w:t>
            </w:r>
          </w:p>
          <w:p w:rsidR="007B1573" w:rsidRPr="0001151D" w:rsidRDefault="007B1573" w:rsidP="000A61E0">
            <w:pPr>
              <w:rPr>
                <w:rFonts w:ascii="Times New Roman" w:hAnsi="Times New Roman" w:cs="Times New Roman"/>
                <w:bCs/>
                <w:sz w:val="24"/>
                <w:szCs w:val="24"/>
              </w:rPr>
            </w:pPr>
            <w:r w:rsidRPr="00B80CD6">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17</w:t>
            </w:r>
            <w:r>
              <w:rPr>
                <w:rFonts w:ascii="Times New Roman" w:hAnsi="Times New Roman" w:cs="Times New Roman"/>
                <w:b/>
                <w:bCs/>
                <w:sz w:val="24"/>
                <w:szCs w:val="24"/>
              </w:rPr>
              <w:t xml:space="preserve"> </w:t>
            </w:r>
            <w:r w:rsidRPr="0001151D">
              <w:rPr>
                <w:rFonts w:ascii="Times New Roman" w:hAnsi="Times New Roman" w:cs="Times New Roman"/>
                <w:sz w:val="24"/>
                <w:szCs w:val="24"/>
              </w:rPr>
              <w:t>Электрический ток в газах</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18</w:t>
            </w:r>
            <w:r>
              <w:rPr>
                <w:rFonts w:ascii="Times New Roman" w:hAnsi="Times New Roman" w:cs="Times New Roman"/>
                <w:b/>
                <w:bCs/>
                <w:sz w:val="24"/>
                <w:szCs w:val="24"/>
              </w:rPr>
              <w:t xml:space="preserve"> </w:t>
            </w:r>
            <w:r w:rsidRPr="0001151D">
              <w:rPr>
                <w:rFonts w:ascii="Times New Roman" w:hAnsi="Times New Roman" w:cs="Times New Roman"/>
                <w:sz w:val="24"/>
                <w:szCs w:val="24"/>
              </w:rPr>
              <w:t>Законы электролиза Фарадея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D6587C">
        <w:trPr>
          <w:trHeight w:val="1681"/>
        </w:trPr>
        <w:tc>
          <w:tcPr>
            <w:tcW w:w="672" w:type="pct"/>
            <w:vMerge w:val="restart"/>
            <w:tcBorders>
              <w:left w:val="single" w:sz="4" w:space="0" w:color="auto"/>
              <w:bottom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3.4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Магнитное поле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820" w:type="pct"/>
            <w:vMerge w:val="restart"/>
            <w:tcBorders>
              <w:left w:val="single" w:sz="4" w:space="0" w:color="auto"/>
              <w:bottom w:val="single" w:sz="4" w:space="0" w:color="auto"/>
              <w:right w:val="single" w:sz="4" w:space="0" w:color="auto"/>
            </w:tcBorders>
          </w:tcPr>
          <w:p w:rsidR="005E2A62" w:rsidRDefault="005E2A62" w:rsidP="005E2A62">
            <w:pPr>
              <w:jc w:val="center"/>
              <w:rPr>
                <w:rFonts w:ascii="Times New Roman" w:hAnsi="Times New Roman" w:cs="Times New Roman"/>
                <w:bCs/>
                <w:sz w:val="24"/>
                <w:szCs w:val="24"/>
              </w:rPr>
            </w:pPr>
            <w:r>
              <w:rPr>
                <w:rFonts w:ascii="Times New Roman" w:hAnsi="Times New Roman" w:cs="Times New Roman"/>
                <w:bCs/>
                <w:sz w:val="24"/>
                <w:szCs w:val="24"/>
              </w:rPr>
              <w:t>ПК 2.1; ПК 2.3</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 ОК 04; ОК 05</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Магнитное поле</w:t>
            </w:r>
            <w:r>
              <w:rPr>
                <w:rFonts w:ascii="Times New Roman" w:hAnsi="Times New Roman" w:cs="Times New Roman"/>
                <w:bCs/>
                <w:sz w:val="24"/>
                <w:szCs w:val="24"/>
              </w:rPr>
              <w:t>.</w:t>
            </w:r>
            <w:r w:rsidRPr="0001151D">
              <w:rPr>
                <w:rFonts w:ascii="Times New Roman" w:hAnsi="Times New Roman" w:cs="Times New Roman"/>
                <w:bCs/>
                <w:sz w:val="24"/>
                <w:szCs w:val="24"/>
              </w:rPr>
              <w:t xml:space="preserve"> Магнитная индукция.</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rPr>
                <w:rFonts w:ascii="Times New Roman" w:hAnsi="Times New Roman" w:cs="Times New Roman"/>
                <w:bCs/>
                <w:sz w:val="24"/>
                <w:szCs w:val="24"/>
              </w:rPr>
            </w:pPr>
            <w:r w:rsidRPr="0001151D">
              <w:rPr>
                <w:rFonts w:ascii="Times New Roman" w:hAnsi="Times New Roman" w:cs="Times New Roman"/>
                <w:bCs/>
                <w:sz w:val="24"/>
                <w:szCs w:val="24"/>
              </w:rPr>
              <w:t>Магнитные свойства вещества</w:t>
            </w:r>
            <w:r w:rsidR="009F5E7C">
              <w:rPr>
                <w:rFonts w:ascii="Times New Roman" w:hAnsi="Times New Roman" w:cs="Times New Roman"/>
                <w:bCs/>
                <w:sz w:val="24"/>
                <w:szCs w:val="24"/>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FD50FA" w:rsidP="00A4603A">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rPr>
                <w:rFonts w:ascii="Times New Roman" w:hAnsi="Times New Roman" w:cs="Times New Roman"/>
                <w:bCs/>
                <w:sz w:val="24"/>
                <w:szCs w:val="24"/>
              </w:rPr>
            </w:pPr>
            <w:r w:rsidRPr="0001151D">
              <w:rPr>
                <w:rFonts w:ascii="Times New Roman" w:hAnsi="Times New Roman" w:cs="Times New Roman"/>
                <w:bCs/>
                <w:sz w:val="24"/>
                <w:szCs w:val="24"/>
              </w:rPr>
              <w:t>Действие магнитного поля на проводник с током.</w:t>
            </w:r>
            <w:r>
              <w:rPr>
                <w:rFonts w:ascii="Times New Roman" w:hAnsi="Times New Roman" w:cs="Times New Roman"/>
                <w:bCs/>
                <w:sz w:val="24"/>
                <w:szCs w:val="24"/>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A4603A">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A4603A">
            <w:pPr>
              <w:rPr>
                <w:rFonts w:ascii="Times New Roman" w:hAnsi="Times New Roman" w:cs="Times New Roman"/>
                <w:bCs/>
                <w:sz w:val="24"/>
                <w:szCs w:val="24"/>
              </w:rPr>
            </w:pPr>
            <w:r w:rsidRPr="0001151D">
              <w:rPr>
                <w:rFonts w:ascii="Times New Roman" w:hAnsi="Times New Roman" w:cs="Times New Roman"/>
                <w:sz w:val="24"/>
                <w:szCs w:val="24"/>
              </w:rPr>
              <w:t>Сила Ампера</w:t>
            </w:r>
            <w:r w:rsidRPr="0001151D">
              <w:rPr>
                <w:rFonts w:ascii="Times New Roman" w:hAnsi="Times New Roman" w:cs="Times New Roman"/>
                <w:bCs/>
                <w:sz w:val="24"/>
                <w:szCs w:val="24"/>
              </w:rPr>
              <w:t>.</w:t>
            </w:r>
            <w:r w:rsidRPr="0001151D">
              <w:rPr>
                <w:rFonts w:ascii="Times New Roman" w:hAnsi="Times New Roman" w:cs="Times New Roman"/>
                <w:sz w:val="24"/>
                <w:szCs w:val="24"/>
              </w:rPr>
              <w:t xml:space="preserve"> Сила Лоренца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302"/>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19</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Действие магнитного поля на проводник с током.</w:t>
            </w:r>
          </w:p>
        </w:tc>
        <w:tc>
          <w:tcPr>
            <w:tcW w:w="547" w:type="pct"/>
            <w:tcBorders>
              <w:top w:val="single" w:sz="4" w:space="0" w:color="auto"/>
              <w:left w:val="single" w:sz="4" w:space="0" w:color="auto"/>
              <w:right w:val="single" w:sz="4" w:space="0" w:color="auto"/>
            </w:tcBorders>
            <w:vAlign w:val="center"/>
          </w:tcPr>
          <w:p w:rsidR="006A6051" w:rsidRPr="0001151D"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3.5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Индукция магнитного поля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bCs/>
                <w:sz w:val="24"/>
                <w:szCs w:val="24"/>
              </w:rPr>
              <w:t>Электромагнитная индукция. Вихревое электрическое поле. Явление самоиндукции. Индуктивность контура. Самоиндукция. Индуктивность. Энергия магнитного поля.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A55A68"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A55A68">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0733A0" w:rsidRDefault="000733A0" w:rsidP="000733A0">
            <w:pPr>
              <w:jc w:val="center"/>
              <w:rPr>
                <w:rFonts w:ascii="Times New Roman" w:hAnsi="Times New Roman" w:cs="Times New Roman"/>
                <w:bCs/>
                <w:sz w:val="24"/>
                <w:szCs w:val="24"/>
              </w:rPr>
            </w:pPr>
            <w:r>
              <w:rPr>
                <w:rFonts w:ascii="Times New Roman" w:hAnsi="Times New Roman" w:cs="Times New Roman"/>
                <w:bCs/>
                <w:sz w:val="24"/>
                <w:szCs w:val="24"/>
              </w:rPr>
              <w:t>ПК 2.1; ПК 2.3</w:t>
            </w:r>
          </w:p>
          <w:p w:rsidR="006A6051" w:rsidRPr="00B60089" w:rsidRDefault="00B60089" w:rsidP="00B60089">
            <w:pPr>
              <w:jc w:val="center"/>
              <w:rPr>
                <w:rFonts w:ascii="Times New Roman" w:hAnsi="Times New Roman" w:cs="Times New Roman"/>
                <w:bCs/>
                <w:sz w:val="24"/>
                <w:szCs w:val="24"/>
              </w:rPr>
            </w:pPr>
            <w:r>
              <w:rPr>
                <w:rFonts w:ascii="Times New Roman" w:hAnsi="Times New Roman" w:cs="Times New Roman"/>
                <w:bCs/>
                <w:sz w:val="24"/>
                <w:szCs w:val="24"/>
              </w:rPr>
              <w:t>ОК 4; ОК 5; ОК 7</w:t>
            </w: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7B1573" w:rsidRDefault="006A6051" w:rsidP="00B80CD6">
            <w:pPr>
              <w:rPr>
                <w:rFonts w:ascii="Times New Roman" w:hAnsi="Times New Roman" w:cs="Times New Roman"/>
                <w:bCs/>
                <w:sz w:val="24"/>
                <w:szCs w:val="24"/>
              </w:rPr>
            </w:pPr>
            <w:r w:rsidRPr="0001151D">
              <w:rPr>
                <w:rFonts w:ascii="Times New Roman" w:hAnsi="Times New Roman" w:cs="Times New Roman"/>
                <w:bCs/>
                <w:sz w:val="24"/>
                <w:szCs w:val="24"/>
              </w:rPr>
              <w:t>Электромагнитная индукция. Явление самоиндукции.</w:t>
            </w:r>
            <w:r w:rsidR="000733A0">
              <w:rPr>
                <w:rFonts w:ascii="Times New Roman" w:hAnsi="Times New Roman" w:cs="Times New Roman"/>
                <w:bCs/>
                <w:sz w:val="24"/>
                <w:szCs w:val="24"/>
              </w:rPr>
              <w:t xml:space="preserve"> </w:t>
            </w:r>
            <w:r w:rsidR="000733A0" w:rsidRPr="000733A0">
              <w:rPr>
                <w:rFonts w:ascii="Times New Roman" w:hAnsi="Times New Roman" w:cs="Times New Roman"/>
                <w:b/>
                <w:bCs/>
                <w:sz w:val="24"/>
                <w:szCs w:val="24"/>
              </w:rPr>
              <w:t>(</w:t>
            </w:r>
            <w:proofErr w:type="gramStart"/>
            <w:r w:rsidR="000733A0" w:rsidRPr="000733A0">
              <w:rPr>
                <w:rFonts w:ascii="Times New Roman" w:hAnsi="Times New Roman" w:cs="Times New Roman"/>
                <w:b/>
                <w:bCs/>
                <w:sz w:val="24"/>
                <w:szCs w:val="24"/>
              </w:rPr>
              <w:t>ПОС</w:t>
            </w:r>
            <w:proofErr w:type="gramEnd"/>
            <w:r w:rsidR="000733A0" w:rsidRPr="000733A0">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rPr>
                <w:rFonts w:ascii="Times New Roman" w:hAnsi="Times New Roman" w:cs="Times New Roman"/>
                <w:bCs/>
                <w:sz w:val="24"/>
                <w:szCs w:val="24"/>
              </w:rPr>
            </w:pPr>
            <w:r w:rsidRPr="0001151D">
              <w:rPr>
                <w:rFonts w:ascii="Times New Roman" w:hAnsi="Times New Roman" w:cs="Times New Roman"/>
                <w:sz w:val="24"/>
                <w:szCs w:val="24"/>
              </w:rPr>
              <w:t>Правило Ленца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7B1573" w:rsidRDefault="00FD50FA" w:rsidP="000A61E0">
            <w:pPr>
              <w:rPr>
                <w:rFonts w:ascii="Times New Roman" w:hAnsi="Times New Roman" w:cs="Times New Roman"/>
                <w:b/>
                <w:bCs/>
                <w:sz w:val="24"/>
                <w:szCs w:val="24"/>
              </w:rPr>
            </w:pPr>
            <w:r w:rsidRPr="0001151D">
              <w:rPr>
                <w:rFonts w:ascii="Times New Roman" w:hAnsi="Times New Roman" w:cs="Times New Roman"/>
                <w:sz w:val="24"/>
                <w:szCs w:val="24"/>
              </w:rPr>
              <w:t>Индуктивность магнитного поля</w:t>
            </w:r>
            <w:r w:rsidRPr="0001151D">
              <w:rPr>
                <w:rFonts w:ascii="Times New Roman" w:hAnsi="Times New Roman" w:cs="Times New Roman"/>
                <w:bCs/>
                <w:sz w:val="24"/>
                <w:szCs w:val="24"/>
              </w:rPr>
              <w:t>.</w:t>
            </w:r>
            <w:r w:rsidR="007B1573" w:rsidRPr="0001151D">
              <w:rPr>
                <w:rFonts w:ascii="Times New Roman" w:hAnsi="Times New Roman" w:cs="Times New Roman"/>
                <w:b/>
                <w:bCs/>
                <w:sz w:val="24"/>
                <w:szCs w:val="24"/>
              </w:rPr>
              <w:t xml:space="preserve"> </w:t>
            </w:r>
          </w:p>
          <w:p w:rsidR="00FD50FA" w:rsidRPr="0001151D" w:rsidRDefault="007B1573" w:rsidP="000A61E0">
            <w:pPr>
              <w:rPr>
                <w:rFonts w:ascii="Times New Roman" w:hAnsi="Times New Roman" w:cs="Times New Roman"/>
                <w:sz w:val="24"/>
                <w:szCs w:val="24"/>
              </w:rPr>
            </w:pPr>
            <w:r w:rsidRPr="0001151D">
              <w:rPr>
                <w:rFonts w:ascii="Times New Roman" w:hAnsi="Times New Roman" w:cs="Times New Roman"/>
                <w:b/>
                <w:bCs/>
                <w:sz w:val="24"/>
                <w:szCs w:val="24"/>
              </w:rPr>
              <w:t>Текущий контроль (</w:t>
            </w:r>
            <w:r>
              <w:rPr>
                <w:rFonts w:ascii="Times New Roman" w:hAnsi="Times New Roman" w:cs="Times New Roman"/>
                <w:b/>
                <w:bCs/>
                <w:sz w:val="24"/>
                <w:szCs w:val="24"/>
              </w:rPr>
              <w:t>проверочная работа</w:t>
            </w:r>
            <w:r w:rsidRPr="0001151D">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E231A2">
            <w:pPr>
              <w:rPr>
                <w:rFonts w:ascii="Times New Roman" w:hAnsi="Times New Roman" w:cs="Times New Roman"/>
                <w:bCs/>
                <w:sz w:val="24"/>
                <w:szCs w:val="24"/>
              </w:rPr>
            </w:pPr>
            <w:r w:rsidRPr="0001151D">
              <w:rPr>
                <w:rFonts w:ascii="Times New Roman" w:hAnsi="Times New Roman" w:cs="Times New Roman"/>
                <w:b/>
                <w:bCs/>
                <w:sz w:val="24"/>
                <w:szCs w:val="24"/>
              </w:rPr>
              <w:t>РАЗДЕЛ 4.</w:t>
            </w:r>
            <w:r>
              <w:rPr>
                <w:rFonts w:ascii="Times New Roman" w:hAnsi="Times New Roman" w:cs="Times New Roman"/>
                <w:b/>
                <w:bCs/>
                <w:sz w:val="24"/>
                <w:szCs w:val="24"/>
              </w:rPr>
              <w:t xml:space="preserve"> </w:t>
            </w:r>
            <w:r w:rsidRPr="0001151D">
              <w:rPr>
                <w:rFonts w:ascii="Times New Roman" w:hAnsi="Times New Roman" w:cs="Times New Roman"/>
                <w:b/>
                <w:bCs/>
                <w:sz w:val="24"/>
                <w:szCs w:val="24"/>
              </w:rPr>
              <w:t>КОЛЕБАНИЯ И ВОЛНЫ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4.1</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Механические колебания </w:t>
            </w:r>
            <w:r>
              <w:rPr>
                <w:rFonts w:ascii="Times New Roman" w:hAnsi="Times New Roman" w:cs="Times New Roman"/>
                <w:b/>
                <w:bCs/>
                <w:sz w:val="24"/>
                <w:szCs w:val="24"/>
              </w:rPr>
              <w:t xml:space="preserve"> и волны</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sz w:val="24"/>
                <w:szCs w:val="24"/>
              </w:rPr>
              <w:t xml:space="preserve">Механические колебания. Колебательное движение. Гармонические колебания. Свободные механические колебания. </w:t>
            </w:r>
            <w:r w:rsidRPr="0001151D">
              <w:rPr>
                <w:rFonts w:ascii="Times New Roman" w:hAnsi="Times New Roman" w:cs="Times New Roman"/>
                <w:bCs/>
                <w:sz w:val="24"/>
                <w:szCs w:val="24"/>
              </w:rPr>
              <w:t xml:space="preserve">Математический маятник. </w:t>
            </w:r>
            <w:r w:rsidRPr="0001151D">
              <w:rPr>
                <w:rFonts w:ascii="Times New Roman" w:hAnsi="Times New Roman" w:cs="Times New Roman"/>
                <w:sz w:val="24"/>
                <w:szCs w:val="24"/>
              </w:rPr>
              <w:t>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 Механический резонанс. Условия возникновения. Применение механического резонанса.</w:t>
            </w:r>
            <w:r w:rsidRPr="0001151D">
              <w:rPr>
                <w:rFonts w:ascii="Times New Roman" w:hAnsi="Times New Roman" w:cs="Times New Roman"/>
                <w:bCs/>
                <w:sz w:val="24"/>
                <w:szCs w:val="24"/>
              </w:rPr>
              <w:t xml:space="preserve"> Волновые явления. Волновой процесс. 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ПК 1.</w:t>
            </w:r>
            <w:r w:rsidR="005E2A62">
              <w:rPr>
                <w:rFonts w:ascii="Times New Roman" w:hAnsi="Times New Roman" w:cs="Times New Roman"/>
                <w:bCs/>
                <w:sz w:val="24"/>
                <w:szCs w:val="24"/>
              </w:rPr>
              <w:t>4</w:t>
            </w:r>
            <w:r>
              <w:rPr>
                <w:rFonts w:ascii="Times New Roman" w:hAnsi="Times New Roman" w:cs="Times New Roman"/>
                <w:bCs/>
                <w:sz w:val="24"/>
                <w:szCs w:val="24"/>
              </w:rPr>
              <w:t xml:space="preserve">; </w:t>
            </w:r>
          </w:p>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01151D" w:rsidRDefault="006A6051" w:rsidP="00D6587C">
            <w:pPr>
              <w:jc w:val="center"/>
              <w:rPr>
                <w:rFonts w:ascii="Times New Roman" w:hAnsi="Times New Roman" w:cs="Times New Roman"/>
                <w:bCs/>
                <w:sz w:val="24"/>
                <w:szCs w:val="24"/>
              </w:rPr>
            </w:pPr>
            <w:r>
              <w:rPr>
                <w:rFonts w:ascii="Times New Roman" w:hAnsi="Times New Roman" w:cs="Times New Roman"/>
                <w:bCs/>
                <w:sz w:val="24"/>
                <w:szCs w:val="24"/>
              </w:rPr>
              <w:t>ОК 07</w:t>
            </w: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Механические колебания.</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Pr>
                <w:rFonts w:ascii="Times New Roman" w:hAnsi="Times New Roman" w:cs="Times New Roman"/>
                <w:bCs/>
                <w:sz w:val="24"/>
                <w:szCs w:val="24"/>
              </w:rPr>
              <w:t xml:space="preserve">Упругие волны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24551">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20</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Период и частота механических колебаний.</w:t>
            </w:r>
            <w:r>
              <w:rPr>
                <w:rFonts w:ascii="Times New Roman" w:hAnsi="Times New Roman" w:cs="Times New Roman"/>
                <w:bCs/>
                <w:sz w:val="24"/>
                <w:szCs w:val="24"/>
              </w:rPr>
              <w:t xml:space="preserve"> Виды колебаний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lastRenderedPageBreak/>
              <w:t>Тема 4.</w:t>
            </w:r>
            <w:r>
              <w:rPr>
                <w:rFonts w:ascii="Times New Roman" w:hAnsi="Times New Roman" w:cs="Times New Roman"/>
                <w:b/>
                <w:bCs/>
                <w:sz w:val="24"/>
                <w:szCs w:val="24"/>
              </w:rPr>
              <w:t>2</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Электромагнитные колебания</w:t>
            </w:r>
            <w:r>
              <w:rPr>
                <w:rFonts w:ascii="Times New Roman" w:hAnsi="Times New Roman" w:cs="Times New Roman"/>
                <w:b/>
                <w:bCs/>
                <w:sz w:val="24"/>
                <w:szCs w:val="24"/>
              </w:rPr>
              <w:t xml:space="preserve"> и волны</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bCs/>
                <w:sz w:val="24"/>
                <w:szCs w:val="24"/>
              </w:rPr>
              <w:t>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Ёмкостное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 Электромагнитные волны. Электромагнитное поле как особый вид материи. Вибратор Герца. Открытый колебательный контур. Изобретение радио А. С. Поповым. Понятие о радиосвязи. Применение электромагнитных волн.</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
                <w:bCs/>
                <w:sz w:val="24"/>
                <w:szCs w:val="24"/>
              </w:rPr>
              <w:t>10</w:t>
            </w:r>
          </w:p>
        </w:tc>
        <w:tc>
          <w:tcPr>
            <w:tcW w:w="820" w:type="pct"/>
            <w:vMerge w:val="restart"/>
            <w:tcBorders>
              <w:left w:val="single" w:sz="4" w:space="0" w:color="auto"/>
              <w:right w:val="single" w:sz="4" w:space="0" w:color="auto"/>
            </w:tcBorders>
          </w:tcPr>
          <w:p w:rsidR="005E2A62" w:rsidRDefault="005E2A62" w:rsidP="005E2A62">
            <w:pPr>
              <w:jc w:val="center"/>
              <w:rPr>
                <w:rFonts w:ascii="Times New Roman" w:hAnsi="Times New Roman" w:cs="Times New Roman"/>
                <w:bCs/>
                <w:sz w:val="24"/>
                <w:szCs w:val="24"/>
              </w:rPr>
            </w:pPr>
            <w:r>
              <w:rPr>
                <w:rFonts w:ascii="Times New Roman" w:hAnsi="Times New Roman" w:cs="Times New Roman"/>
                <w:bCs/>
                <w:sz w:val="24"/>
                <w:szCs w:val="24"/>
              </w:rPr>
              <w:t>ПК 2.1; ПК 2.3</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01151D" w:rsidRDefault="006A6051"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9F5E7C">
            <w:pPr>
              <w:rPr>
                <w:rFonts w:ascii="Times New Roman" w:hAnsi="Times New Roman" w:cs="Times New Roman"/>
                <w:b/>
                <w:bCs/>
                <w:sz w:val="24"/>
                <w:szCs w:val="24"/>
              </w:rPr>
            </w:pPr>
            <w:r w:rsidRPr="0001151D">
              <w:rPr>
                <w:rFonts w:ascii="Times New Roman" w:hAnsi="Times New Roman" w:cs="Times New Roman"/>
                <w:bCs/>
                <w:sz w:val="24"/>
                <w:szCs w:val="24"/>
              </w:rPr>
              <w:t>Свободные электромагнитные колебания в контуре</w:t>
            </w:r>
            <w:r w:rsidR="009F5E7C">
              <w:rPr>
                <w:rFonts w:ascii="Times New Roman" w:hAnsi="Times New Roman" w:cs="Times New Roman"/>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7B1573">
            <w:pPr>
              <w:rPr>
                <w:rFonts w:ascii="Times New Roman" w:hAnsi="Times New Roman" w:cs="Times New Roman"/>
                <w:b/>
                <w:bCs/>
                <w:sz w:val="24"/>
                <w:szCs w:val="24"/>
              </w:rPr>
            </w:pPr>
            <w:r w:rsidRPr="0001151D">
              <w:rPr>
                <w:rFonts w:ascii="Times New Roman" w:hAnsi="Times New Roman" w:cs="Times New Roman"/>
                <w:bCs/>
                <w:sz w:val="24"/>
                <w:szCs w:val="24"/>
              </w:rPr>
              <w:t>Открытый колебательный контур.</w:t>
            </w:r>
            <w:r w:rsidRPr="0001151D">
              <w:rPr>
                <w:rFonts w:ascii="Times New Roman" w:hAnsi="Times New Roman" w:cs="Times New Roman"/>
                <w:b/>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A4603A">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A4603A">
            <w:pPr>
              <w:rPr>
                <w:rFonts w:ascii="Times New Roman" w:hAnsi="Times New Roman" w:cs="Times New Roman"/>
                <w:bCs/>
                <w:sz w:val="24"/>
                <w:szCs w:val="24"/>
              </w:rPr>
            </w:pPr>
            <w:r w:rsidRPr="0001151D">
              <w:rPr>
                <w:rFonts w:ascii="Times New Roman" w:hAnsi="Times New Roman" w:cs="Times New Roman"/>
                <w:bCs/>
                <w:sz w:val="24"/>
                <w:szCs w:val="24"/>
              </w:rPr>
              <w:t>Переменный ток и его получение</w:t>
            </w:r>
            <w:r w:rsidR="009F5E7C">
              <w:rPr>
                <w:rFonts w:ascii="Times New Roman" w:hAnsi="Times New Roman" w:cs="Times New Roman"/>
                <w:bCs/>
                <w:sz w:val="24"/>
                <w:szCs w:val="24"/>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A4603A">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2688" w:type="pct"/>
            <w:tcBorders>
              <w:top w:val="single" w:sz="4" w:space="0" w:color="auto"/>
              <w:left w:val="single" w:sz="4" w:space="0" w:color="auto"/>
              <w:bottom w:val="single" w:sz="4" w:space="0" w:color="auto"/>
              <w:right w:val="single" w:sz="4" w:space="0" w:color="auto"/>
            </w:tcBorders>
          </w:tcPr>
          <w:p w:rsidR="007B1573" w:rsidRDefault="00FD50FA" w:rsidP="00A4603A">
            <w:pPr>
              <w:rPr>
                <w:rFonts w:ascii="Times New Roman" w:hAnsi="Times New Roman" w:cs="Times New Roman"/>
                <w:b/>
                <w:bCs/>
                <w:sz w:val="24"/>
                <w:szCs w:val="24"/>
              </w:rPr>
            </w:pPr>
            <w:r w:rsidRPr="0001151D">
              <w:rPr>
                <w:rFonts w:ascii="Times New Roman" w:hAnsi="Times New Roman" w:cs="Times New Roman"/>
                <w:bCs/>
                <w:sz w:val="24"/>
                <w:szCs w:val="24"/>
              </w:rPr>
              <w:t>Трансформатор</w:t>
            </w:r>
            <w:r w:rsidR="009F5E7C">
              <w:rPr>
                <w:rFonts w:ascii="Times New Roman" w:hAnsi="Times New Roman" w:cs="Times New Roman"/>
                <w:bCs/>
                <w:sz w:val="24"/>
                <w:szCs w:val="24"/>
              </w:rPr>
              <w:t xml:space="preserve"> </w:t>
            </w:r>
            <w:r w:rsidR="009F5E7C" w:rsidRPr="00F966EF">
              <w:rPr>
                <w:rFonts w:ascii="Times New Roman" w:hAnsi="Times New Roman" w:cs="Times New Roman"/>
                <w:b/>
                <w:bCs/>
                <w:sz w:val="24"/>
                <w:szCs w:val="24"/>
              </w:rPr>
              <w:t>(</w:t>
            </w:r>
            <w:proofErr w:type="gramStart"/>
            <w:r w:rsidR="009F5E7C" w:rsidRPr="00F966EF">
              <w:rPr>
                <w:rFonts w:ascii="Times New Roman" w:hAnsi="Times New Roman" w:cs="Times New Roman"/>
                <w:b/>
                <w:bCs/>
                <w:sz w:val="24"/>
                <w:szCs w:val="24"/>
              </w:rPr>
              <w:t>ПОС</w:t>
            </w:r>
            <w:proofErr w:type="gramEnd"/>
            <w:r w:rsidR="009F5E7C" w:rsidRPr="00F966EF">
              <w:rPr>
                <w:rFonts w:ascii="Times New Roman" w:hAnsi="Times New Roman" w:cs="Times New Roman"/>
                <w:b/>
                <w:bCs/>
                <w:sz w:val="24"/>
                <w:szCs w:val="24"/>
              </w:rPr>
              <w:t>)</w:t>
            </w:r>
            <w:r w:rsidR="007B1573" w:rsidRPr="0001151D">
              <w:rPr>
                <w:rFonts w:ascii="Times New Roman" w:hAnsi="Times New Roman" w:cs="Times New Roman"/>
                <w:b/>
                <w:bCs/>
                <w:sz w:val="24"/>
                <w:szCs w:val="24"/>
              </w:rPr>
              <w:t xml:space="preserve"> </w:t>
            </w:r>
          </w:p>
          <w:p w:rsidR="00FD50FA" w:rsidRPr="0001151D" w:rsidRDefault="007B1573" w:rsidP="00A4603A">
            <w:pPr>
              <w:rPr>
                <w:rFonts w:ascii="Times New Roman" w:hAnsi="Times New Roman" w:cs="Times New Roman"/>
                <w:bCs/>
                <w:sz w:val="24"/>
                <w:szCs w:val="24"/>
              </w:rPr>
            </w:pPr>
            <w:r w:rsidRPr="0001151D">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317447" w:rsidRDefault="006A6051" w:rsidP="00924551">
            <w:pPr>
              <w:rPr>
                <w:rFonts w:ascii="Times New Roman" w:hAnsi="Times New Roman" w:cs="Times New Roman"/>
                <w:bCs/>
                <w:sz w:val="24"/>
                <w:szCs w:val="24"/>
              </w:rPr>
            </w:pPr>
            <w:r>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21</w:t>
            </w:r>
            <w:r>
              <w:rPr>
                <w:rFonts w:ascii="Times New Roman" w:hAnsi="Times New Roman" w:cs="Times New Roman"/>
                <w:b/>
                <w:bCs/>
                <w:sz w:val="24"/>
                <w:szCs w:val="24"/>
              </w:rPr>
              <w:t xml:space="preserve"> </w:t>
            </w:r>
            <w:r w:rsidRPr="00317447">
              <w:rPr>
                <w:rFonts w:ascii="Times New Roman" w:hAnsi="Times New Roman" w:cs="Times New Roman"/>
                <w:bCs/>
                <w:sz w:val="24"/>
                <w:szCs w:val="24"/>
              </w:rPr>
              <w:t>Расчёт цепи переменного тока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sidRPr="0001151D">
              <w:rPr>
                <w:rFonts w:ascii="Times New Roman" w:hAnsi="Times New Roman" w:cs="Times New Roman"/>
                <w:b/>
                <w:bCs/>
                <w:sz w:val="24"/>
                <w:szCs w:val="24"/>
              </w:rPr>
              <w:t>РАЗДЕЛ 5.</w:t>
            </w:r>
            <w:r>
              <w:rPr>
                <w:rFonts w:ascii="Times New Roman" w:hAnsi="Times New Roman" w:cs="Times New Roman"/>
                <w:b/>
                <w:bCs/>
                <w:sz w:val="24"/>
                <w:szCs w:val="24"/>
              </w:rPr>
              <w:t xml:space="preserve"> </w:t>
            </w:r>
            <w:r w:rsidRPr="0001151D">
              <w:rPr>
                <w:rFonts w:ascii="Times New Roman" w:hAnsi="Times New Roman" w:cs="Times New Roman"/>
                <w:b/>
                <w:bCs/>
                <w:sz w:val="24"/>
                <w:szCs w:val="24"/>
              </w:rPr>
              <w:t>ОПТИКА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5.1</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Природа света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bCs/>
                <w:sz w:val="24"/>
                <w:szCs w:val="24"/>
              </w:rPr>
              <w:t>Природа света. Скорость распространения света. Электромагнитная природа света. Фронт волны. Принцип Гюйгенса. Законы отражения и преломления света. Полное отражение. Линзы. Глаз как оптическая система. Оптические приборы.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20" w:type="pct"/>
            <w:vMerge w:val="restart"/>
            <w:tcBorders>
              <w:left w:val="single" w:sz="4" w:space="0" w:color="auto"/>
              <w:right w:val="single" w:sz="4" w:space="0" w:color="auto"/>
            </w:tcBorders>
          </w:tcPr>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0A61E0">
            <w:pPr>
              <w:jc w:val="center"/>
              <w:rPr>
                <w:rFonts w:ascii="Times New Roman" w:hAnsi="Times New Roman" w:cs="Times New Roman"/>
                <w:bCs/>
                <w:sz w:val="24"/>
                <w:szCs w:val="24"/>
              </w:rPr>
            </w:pPr>
          </w:p>
          <w:p w:rsidR="006A6051" w:rsidRPr="0001151D" w:rsidRDefault="006A6051" w:rsidP="000A61E0">
            <w:pPr>
              <w:jc w:val="center"/>
              <w:rPr>
                <w:rFonts w:ascii="Times New Roman" w:hAnsi="Times New Roman" w:cs="Times New Roman"/>
                <w:bCs/>
                <w:i/>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Электромагнитная природа света.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rPr>
                <w:rFonts w:ascii="Times New Roman" w:hAnsi="Times New Roman" w:cs="Times New Roman"/>
                <w:bCs/>
                <w:sz w:val="24"/>
                <w:szCs w:val="24"/>
              </w:rPr>
            </w:pPr>
            <w:r>
              <w:rPr>
                <w:rFonts w:ascii="Times New Roman" w:hAnsi="Times New Roman" w:cs="Times New Roman"/>
                <w:bCs/>
                <w:sz w:val="24"/>
                <w:szCs w:val="24"/>
              </w:rPr>
              <w:t>Законы оптики</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9F5E7C"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5.2</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Волновые свойства света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5E2A62" w:rsidRPr="00FD50FA" w:rsidRDefault="006A6051" w:rsidP="000A61E0">
            <w:pPr>
              <w:jc w:val="both"/>
              <w:rPr>
                <w:rFonts w:ascii="Times New Roman" w:hAnsi="Times New Roman" w:cs="Times New Roman"/>
                <w:bCs/>
                <w:sz w:val="24"/>
                <w:szCs w:val="24"/>
              </w:rPr>
            </w:pPr>
            <w:r w:rsidRPr="0001151D">
              <w:rPr>
                <w:rFonts w:ascii="Times New Roman" w:hAnsi="Times New Roman" w:cs="Times New Roman"/>
                <w:bCs/>
                <w:sz w:val="24"/>
                <w:szCs w:val="24"/>
              </w:rPr>
              <w:t>Волновые свойства света. Интерференция света. Когерентность световых лучей. Интерференция в тонких плёнках.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решётка.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02; ОК 03</w:t>
            </w:r>
          </w:p>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04; ОК 07</w:t>
            </w:r>
          </w:p>
          <w:p w:rsidR="006A6051" w:rsidRPr="0001151D" w:rsidRDefault="006A6051" w:rsidP="000A61E0">
            <w:pPr>
              <w:jc w:val="center"/>
              <w:rPr>
                <w:rFonts w:ascii="Times New Roman" w:hAnsi="Times New Roman" w:cs="Times New Roman"/>
                <w:bCs/>
                <w:i/>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FD50FA">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7B1573">
            <w:pPr>
              <w:rPr>
                <w:rFonts w:ascii="Times New Roman" w:hAnsi="Times New Roman" w:cs="Times New Roman"/>
                <w:b/>
                <w:bCs/>
                <w:sz w:val="24"/>
                <w:szCs w:val="24"/>
              </w:rPr>
            </w:pPr>
            <w:r w:rsidRPr="0001151D">
              <w:rPr>
                <w:rFonts w:ascii="Times New Roman" w:hAnsi="Times New Roman" w:cs="Times New Roman"/>
                <w:bCs/>
                <w:sz w:val="24"/>
                <w:szCs w:val="24"/>
              </w:rPr>
              <w:t>Волновые свойства света.</w:t>
            </w:r>
            <w:r w:rsidRPr="0001151D">
              <w:rPr>
                <w:rFonts w:ascii="Times New Roman" w:hAnsi="Times New Roman" w:cs="Times New Roman"/>
                <w:b/>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9F5E7C"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01151D"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FD50FA" w:rsidRPr="0001151D" w:rsidRDefault="00FD50FA" w:rsidP="00CB6CD5">
            <w:pPr>
              <w:rPr>
                <w:rFonts w:ascii="Times New Roman" w:hAnsi="Times New Roman" w:cs="Times New Roman"/>
                <w:b/>
                <w:bCs/>
                <w:sz w:val="24"/>
                <w:szCs w:val="24"/>
              </w:rPr>
            </w:pPr>
            <w:r w:rsidRPr="00CB6CD5">
              <w:rPr>
                <w:rFonts w:ascii="Times New Roman" w:hAnsi="Times New Roman" w:cs="Times New Roman"/>
                <w:bCs/>
                <w:sz w:val="24"/>
                <w:szCs w:val="24"/>
              </w:rPr>
              <w:t>Изучение видов спектров</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Pr="0001151D"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924551" w:rsidRPr="0001151D" w:rsidTr="006A6051">
        <w:trPr>
          <w:trHeight w:val="20"/>
        </w:trPr>
        <w:tc>
          <w:tcPr>
            <w:tcW w:w="672" w:type="pct"/>
            <w:vMerge/>
            <w:tcBorders>
              <w:left w:val="single" w:sz="4" w:space="0" w:color="auto"/>
              <w:right w:val="single" w:sz="4" w:space="0" w:color="auto"/>
            </w:tcBorders>
          </w:tcPr>
          <w:p w:rsidR="00924551" w:rsidRPr="0001151D" w:rsidRDefault="009245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924551" w:rsidRDefault="00924551" w:rsidP="000A61E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7B1573" w:rsidRDefault="00924551" w:rsidP="00CB6CD5">
            <w:pPr>
              <w:rPr>
                <w:rFonts w:ascii="Times New Roman" w:hAnsi="Times New Roman" w:cs="Times New Roman"/>
                <w:b/>
                <w:bCs/>
                <w:sz w:val="24"/>
                <w:szCs w:val="24"/>
              </w:rPr>
            </w:pPr>
            <w:r w:rsidRPr="0001151D">
              <w:rPr>
                <w:rFonts w:ascii="Times New Roman" w:hAnsi="Times New Roman" w:cs="Times New Roman"/>
                <w:bCs/>
                <w:sz w:val="24"/>
                <w:szCs w:val="24"/>
              </w:rPr>
              <w:t>Дифракционная решётка.</w:t>
            </w:r>
            <w:r w:rsidR="007B1573" w:rsidRPr="0001151D">
              <w:rPr>
                <w:rFonts w:ascii="Times New Roman" w:hAnsi="Times New Roman" w:cs="Times New Roman"/>
                <w:b/>
                <w:bCs/>
                <w:sz w:val="24"/>
                <w:szCs w:val="24"/>
              </w:rPr>
              <w:t xml:space="preserve"> </w:t>
            </w:r>
          </w:p>
          <w:p w:rsidR="00924551" w:rsidRPr="00CB6CD5" w:rsidRDefault="007B1573" w:rsidP="00CB6CD5">
            <w:pPr>
              <w:rPr>
                <w:rFonts w:ascii="Times New Roman" w:hAnsi="Times New Roman" w:cs="Times New Roman"/>
                <w:bCs/>
                <w:sz w:val="24"/>
                <w:szCs w:val="24"/>
              </w:rPr>
            </w:pPr>
            <w:r w:rsidRPr="0001151D">
              <w:rPr>
                <w:rFonts w:ascii="Times New Roman" w:hAnsi="Times New Roman" w:cs="Times New Roman"/>
                <w:b/>
                <w:bCs/>
                <w:sz w:val="24"/>
                <w:szCs w:val="24"/>
              </w:rPr>
              <w:lastRenderedPageBreak/>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924551" w:rsidRDefault="009F5E7C"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820" w:type="pct"/>
            <w:vMerge/>
            <w:tcBorders>
              <w:left w:val="single" w:sz="4" w:space="0" w:color="auto"/>
              <w:right w:val="single" w:sz="4" w:space="0" w:color="auto"/>
            </w:tcBorders>
          </w:tcPr>
          <w:p w:rsidR="00924551" w:rsidRPr="0001151D" w:rsidRDefault="00924551" w:rsidP="000A61E0">
            <w:pPr>
              <w:jc w:val="center"/>
              <w:rPr>
                <w:rFonts w:ascii="Times New Roman" w:hAnsi="Times New Roman" w:cs="Times New Roman"/>
                <w:bCs/>
                <w:sz w:val="24"/>
                <w:szCs w:val="24"/>
              </w:rPr>
            </w:pPr>
          </w:p>
        </w:tc>
      </w:tr>
      <w:tr w:rsidR="00FD50FA" w:rsidRPr="0001151D" w:rsidTr="006A6051">
        <w:trPr>
          <w:trHeight w:val="20"/>
        </w:trPr>
        <w:tc>
          <w:tcPr>
            <w:tcW w:w="672" w:type="pct"/>
            <w:tcBorders>
              <w:left w:val="single" w:sz="4" w:space="0" w:color="auto"/>
              <w:right w:val="single" w:sz="4" w:space="0" w:color="auto"/>
            </w:tcBorders>
          </w:tcPr>
          <w:p w:rsidR="00FD50FA" w:rsidRPr="00FD50FA" w:rsidRDefault="00FD50FA" w:rsidP="000A61E0">
            <w:pPr>
              <w:rPr>
                <w:rFonts w:ascii="Times New Roman" w:hAnsi="Times New Roman" w:cs="Times New Roman"/>
                <w:b/>
                <w:bCs/>
                <w:sz w:val="24"/>
                <w:szCs w:val="24"/>
              </w:rPr>
            </w:pPr>
            <w:r w:rsidRPr="0001151D">
              <w:rPr>
                <w:rFonts w:ascii="Times New Roman" w:hAnsi="Times New Roman" w:cs="Times New Roman"/>
                <w:b/>
                <w:bCs/>
                <w:sz w:val="24"/>
                <w:szCs w:val="24"/>
              </w:rPr>
              <w:lastRenderedPageBreak/>
              <w:t>Тема 5.</w:t>
            </w:r>
            <w:r>
              <w:rPr>
                <w:rFonts w:ascii="Times New Roman" w:hAnsi="Times New Roman" w:cs="Times New Roman"/>
                <w:b/>
                <w:bCs/>
                <w:sz w:val="24"/>
                <w:szCs w:val="24"/>
              </w:rPr>
              <w:t xml:space="preserve">3 </w:t>
            </w:r>
            <w:r w:rsidRPr="002A3FCE">
              <w:rPr>
                <w:rFonts w:ascii="Times New Roman" w:hAnsi="Times New Roman" w:cs="Times New Roman"/>
                <w:b/>
                <w:bCs/>
                <w:sz w:val="24"/>
                <w:szCs w:val="24"/>
              </w:rPr>
              <w:t xml:space="preserve">Специальная теория относительности </w:t>
            </w:r>
          </w:p>
        </w:tc>
        <w:tc>
          <w:tcPr>
            <w:tcW w:w="2961" w:type="pct"/>
            <w:gridSpan w:val="2"/>
            <w:tcBorders>
              <w:top w:val="single" w:sz="4" w:space="0" w:color="auto"/>
              <w:left w:val="single" w:sz="4" w:space="0" w:color="auto"/>
              <w:bottom w:val="single" w:sz="4" w:space="0" w:color="auto"/>
              <w:right w:val="single" w:sz="4" w:space="0" w:color="auto"/>
            </w:tcBorders>
          </w:tcPr>
          <w:p w:rsidR="00FD50FA" w:rsidRPr="002A3FCE" w:rsidRDefault="00FD50FA" w:rsidP="00794046">
            <w:pPr>
              <w:rPr>
                <w:rFonts w:ascii="Times New Roman" w:hAnsi="Times New Roman" w:cs="Times New Roman"/>
                <w:color w:val="000000"/>
                <w:sz w:val="24"/>
                <w:szCs w:val="24"/>
              </w:rPr>
            </w:pPr>
            <w:r w:rsidRPr="002A3FCE">
              <w:rPr>
                <w:rFonts w:ascii="Times New Roman" w:hAnsi="Times New Roman" w:cs="Times New Roman"/>
                <w:b/>
                <w:bCs/>
                <w:sz w:val="24"/>
                <w:szCs w:val="24"/>
              </w:rPr>
              <w:t>Содержание учебного  материала:</w:t>
            </w:r>
          </w:p>
          <w:p w:rsidR="00FD50FA" w:rsidRPr="002A3FCE"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2A3FCE">
              <w:rPr>
                <w:rFonts w:ascii="Times New Roman" w:hAnsi="Times New Roman" w:cs="Times New Roman"/>
                <w:sz w:val="24"/>
                <w:szCs w:val="24"/>
              </w:rPr>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547" w:type="pct"/>
            <w:tcBorders>
              <w:left w:val="single" w:sz="4" w:space="0" w:color="auto"/>
              <w:right w:val="single" w:sz="4" w:space="0" w:color="auto"/>
            </w:tcBorders>
            <w:vAlign w:val="center"/>
          </w:tcPr>
          <w:p w:rsidR="00FD50FA" w:rsidRPr="002A3FCE"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sidRPr="002A3FCE">
              <w:rPr>
                <w:rFonts w:ascii="Times New Roman" w:hAnsi="Times New Roman" w:cs="Times New Roman"/>
                <w:bCs/>
                <w:sz w:val="24"/>
                <w:szCs w:val="24"/>
              </w:rPr>
              <w:t>2</w:t>
            </w:r>
          </w:p>
        </w:tc>
        <w:tc>
          <w:tcPr>
            <w:tcW w:w="820" w:type="pct"/>
            <w:tcBorders>
              <w:left w:val="single" w:sz="4" w:space="0" w:color="auto"/>
              <w:right w:val="single" w:sz="4" w:space="0" w:color="auto"/>
            </w:tcBorders>
          </w:tcPr>
          <w:p w:rsidR="00FD50FA" w:rsidRDefault="00FD50FA" w:rsidP="00D6587C">
            <w:pPr>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FD50FA" w:rsidRPr="002A3FCE" w:rsidRDefault="00FD50FA" w:rsidP="00D6587C">
            <w:pPr>
              <w:jc w:val="center"/>
              <w:rPr>
                <w:rFonts w:ascii="Times New Roman" w:hAnsi="Times New Roman" w:cs="Times New Roman"/>
                <w:bCs/>
                <w:sz w:val="24"/>
                <w:szCs w:val="24"/>
              </w:rPr>
            </w:pPr>
          </w:p>
        </w:tc>
      </w:tr>
      <w:tr w:rsidR="00FD50FA" w:rsidRPr="0001151D" w:rsidTr="006A6051">
        <w:trPr>
          <w:trHeight w:val="20"/>
        </w:trPr>
        <w:tc>
          <w:tcPr>
            <w:tcW w:w="3633" w:type="pct"/>
            <w:gridSpan w:val="3"/>
            <w:tcBorders>
              <w:left w:val="single" w:sz="4" w:space="0" w:color="auto"/>
              <w:right w:val="single" w:sz="4" w:space="0" w:color="auto"/>
            </w:tcBorders>
          </w:tcPr>
          <w:p w:rsidR="00FD50FA" w:rsidRPr="0001151D" w:rsidRDefault="00FD50FA" w:rsidP="009A2FC9">
            <w:pPr>
              <w:rPr>
                <w:rFonts w:ascii="Times New Roman" w:hAnsi="Times New Roman" w:cs="Times New Roman"/>
                <w:b/>
                <w:bCs/>
                <w:sz w:val="24"/>
                <w:szCs w:val="24"/>
              </w:rPr>
            </w:pPr>
            <w:r w:rsidRPr="0001151D">
              <w:rPr>
                <w:rFonts w:ascii="Times New Roman" w:hAnsi="Times New Roman" w:cs="Times New Roman"/>
                <w:b/>
                <w:bCs/>
                <w:sz w:val="24"/>
                <w:szCs w:val="24"/>
              </w:rPr>
              <w:t>РАЗДЕЛ 6.</w:t>
            </w:r>
            <w:r>
              <w:rPr>
                <w:rFonts w:ascii="Times New Roman" w:hAnsi="Times New Roman" w:cs="Times New Roman"/>
                <w:b/>
                <w:bCs/>
                <w:sz w:val="24"/>
                <w:szCs w:val="24"/>
              </w:rPr>
              <w:t xml:space="preserve"> </w:t>
            </w:r>
            <w:r w:rsidRPr="0001151D">
              <w:rPr>
                <w:rFonts w:ascii="Times New Roman" w:hAnsi="Times New Roman" w:cs="Times New Roman"/>
                <w:b/>
                <w:bCs/>
                <w:sz w:val="24"/>
                <w:szCs w:val="24"/>
              </w:rPr>
              <w:t>ЭЛЕМЕНТЫ КВАНТОВОЙ ФИЗИКИ</w:t>
            </w:r>
          </w:p>
        </w:tc>
        <w:tc>
          <w:tcPr>
            <w:tcW w:w="547" w:type="pct"/>
            <w:tcBorders>
              <w:left w:val="single" w:sz="4" w:space="0" w:color="auto"/>
              <w:right w:val="single" w:sz="4" w:space="0" w:color="auto"/>
            </w:tcBorders>
            <w:vAlign w:val="center"/>
          </w:tcPr>
          <w:p w:rsidR="00FD50FA" w:rsidRPr="0001151D"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FD50FA" w:rsidRPr="0001151D"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val="restart"/>
            <w:tcBorders>
              <w:left w:val="single" w:sz="4" w:space="0" w:color="auto"/>
              <w:right w:val="single" w:sz="4" w:space="0" w:color="auto"/>
            </w:tcBorders>
            <w:vAlign w:val="center"/>
          </w:tcPr>
          <w:p w:rsidR="00FD50FA" w:rsidRPr="009F2F12" w:rsidRDefault="00FD50FA" w:rsidP="000A61E0">
            <w:pPr>
              <w:rPr>
                <w:rFonts w:ascii="Times New Roman" w:hAnsi="Times New Roman" w:cs="Times New Roman"/>
                <w:b/>
                <w:bCs/>
                <w:sz w:val="24"/>
                <w:szCs w:val="24"/>
              </w:rPr>
            </w:pPr>
            <w:r w:rsidRPr="009F2F12">
              <w:rPr>
                <w:rFonts w:ascii="Times New Roman" w:hAnsi="Times New Roman" w:cs="Times New Roman"/>
                <w:b/>
                <w:bCs/>
                <w:sz w:val="24"/>
                <w:szCs w:val="24"/>
              </w:rPr>
              <w:t>Тема 6.1</w:t>
            </w:r>
          </w:p>
          <w:p w:rsidR="00FD50FA" w:rsidRPr="009F2F12" w:rsidRDefault="00FD50FA" w:rsidP="000A61E0">
            <w:pPr>
              <w:rPr>
                <w:rFonts w:ascii="Times New Roman" w:hAnsi="Times New Roman" w:cs="Times New Roman"/>
                <w:b/>
                <w:bCs/>
                <w:sz w:val="24"/>
                <w:szCs w:val="24"/>
              </w:rPr>
            </w:pPr>
            <w:r w:rsidRPr="009F2F12">
              <w:rPr>
                <w:rFonts w:ascii="Times New Roman" w:hAnsi="Times New Roman" w:cs="Times New Roman"/>
                <w:b/>
                <w:bCs/>
                <w:sz w:val="24"/>
                <w:szCs w:val="24"/>
              </w:rPr>
              <w:t>Квантовая оптика</w:t>
            </w:r>
          </w:p>
        </w:tc>
        <w:tc>
          <w:tcPr>
            <w:tcW w:w="2961" w:type="pct"/>
            <w:gridSpan w:val="2"/>
            <w:tcBorders>
              <w:top w:val="single" w:sz="4" w:space="0" w:color="auto"/>
              <w:left w:val="single" w:sz="4" w:space="0" w:color="auto"/>
              <w:bottom w:val="single" w:sz="4" w:space="0" w:color="auto"/>
              <w:right w:val="single" w:sz="4" w:space="0" w:color="auto"/>
            </w:tcBorders>
          </w:tcPr>
          <w:p w:rsidR="00FD50FA" w:rsidRPr="009F2F12" w:rsidRDefault="00FD50FA" w:rsidP="000A61E0">
            <w:pPr>
              <w:rPr>
                <w:rFonts w:ascii="Times New Roman" w:hAnsi="Times New Roman" w:cs="Times New Roman"/>
                <w:color w:val="000000"/>
                <w:sz w:val="24"/>
                <w:szCs w:val="24"/>
              </w:rPr>
            </w:pPr>
            <w:r w:rsidRPr="009F2F12">
              <w:rPr>
                <w:rFonts w:ascii="Times New Roman" w:hAnsi="Times New Roman" w:cs="Times New Roman"/>
                <w:b/>
                <w:bCs/>
                <w:sz w:val="24"/>
                <w:szCs w:val="24"/>
              </w:rPr>
              <w:t>Содержание учебного  материала:</w:t>
            </w:r>
          </w:p>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4"/>
                <w:szCs w:val="24"/>
              </w:rPr>
            </w:pPr>
            <w:r w:rsidRPr="009F2F12">
              <w:rPr>
                <w:rFonts w:ascii="Times New Roman" w:hAnsi="Times New Roman" w:cs="Times New Roman"/>
                <w:sz w:val="24"/>
                <w:szCs w:val="24"/>
              </w:rPr>
              <w:t xml:space="preserve">Квантовая оптика. </w:t>
            </w:r>
            <w:r w:rsidRPr="009F2F12">
              <w:rPr>
                <w:rFonts w:ascii="Times New Roman" w:hAnsi="Times New Roman" w:cs="Times New Roman"/>
                <w:bCs/>
                <w:sz w:val="24"/>
                <w:szCs w:val="24"/>
              </w:rPr>
              <w:t xml:space="preserve">Квантовая природа света. </w:t>
            </w:r>
            <w:r w:rsidRPr="009F2F12">
              <w:rPr>
                <w:rFonts w:ascii="Times New Roman" w:hAnsi="Times New Roman" w:cs="Times New Roman"/>
                <w:sz w:val="24"/>
                <w:szCs w:val="24"/>
              </w:rPr>
              <w:t>Квантовая гипотеза Планка. Фотоны. Внешний фотоэлектрический эффект. Внутренний фотоэффект. Типы фотоэлементов.</w:t>
            </w:r>
          </w:p>
        </w:tc>
        <w:tc>
          <w:tcPr>
            <w:tcW w:w="547" w:type="pct"/>
            <w:tcBorders>
              <w:left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820" w:type="pct"/>
            <w:vMerge w:val="restart"/>
            <w:tcBorders>
              <w:left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FD50FA" w:rsidRDefault="00FD50FA" w:rsidP="00440860">
            <w:pPr>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FD50FA" w:rsidRPr="00897FC9"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FD50FA" w:rsidRPr="00897FC9"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sidRPr="009F2F12">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9F2F12">
              <w:rPr>
                <w:rFonts w:ascii="Times New Roman" w:hAnsi="Times New Roman" w:cs="Times New Roman"/>
                <w:bCs/>
                <w:sz w:val="24"/>
                <w:szCs w:val="24"/>
              </w:rPr>
              <w:t>Квантовая природа света.</w:t>
            </w:r>
          </w:p>
        </w:tc>
        <w:tc>
          <w:tcPr>
            <w:tcW w:w="547" w:type="pct"/>
            <w:tcBorders>
              <w:left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sidRPr="009F2F12">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9F2F12">
              <w:rPr>
                <w:rFonts w:ascii="Times New Roman" w:hAnsi="Times New Roman" w:cs="Times New Roman"/>
                <w:bCs/>
                <w:sz w:val="24"/>
                <w:szCs w:val="24"/>
              </w:rPr>
              <w:t>Фотоэффект.</w:t>
            </w:r>
          </w:p>
        </w:tc>
        <w:tc>
          <w:tcPr>
            <w:tcW w:w="547" w:type="pct"/>
            <w:tcBorders>
              <w:left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FD50FA" w:rsidRPr="009F2F12" w:rsidRDefault="00FD50FA" w:rsidP="00FD50F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Pr>
                <w:rFonts w:ascii="Times New Roman" w:hAnsi="Times New Roman" w:cs="Times New Roman"/>
                <w:bCs/>
                <w:sz w:val="24"/>
                <w:szCs w:val="24"/>
              </w:rPr>
              <w:t>Ф</w:t>
            </w:r>
            <w:r w:rsidRPr="00A4603A">
              <w:rPr>
                <w:rFonts w:ascii="Times New Roman" w:hAnsi="Times New Roman" w:cs="Times New Roman"/>
                <w:bCs/>
                <w:sz w:val="24"/>
                <w:szCs w:val="24"/>
              </w:rPr>
              <w:t>отоэлемент</w:t>
            </w:r>
            <w:r>
              <w:rPr>
                <w:rFonts w:ascii="Times New Roman" w:hAnsi="Times New Roman" w:cs="Times New Roman"/>
                <w:bCs/>
                <w:sz w:val="24"/>
                <w:szCs w:val="24"/>
              </w:rPr>
              <w:t>ы</w:t>
            </w:r>
          </w:p>
        </w:tc>
        <w:tc>
          <w:tcPr>
            <w:tcW w:w="547" w:type="pct"/>
            <w:tcBorders>
              <w:left w:val="single" w:sz="4" w:space="0" w:color="auto"/>
              <w:right w:val="single" w:sz="4" w:space="0" w:color="auto"/>
            </w:tcBorders>
            <w:vAlign w:val="center"/>
          </w:tcPr>
          <w:p w:rsidR="00FD50FA" w:rsidRDefault="009F5E7C"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9F2F12" w:rsidRDefault="00FD50FA"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FD50FA" w:rsidRPr="009F2F12" w:rsidRDefault="00FD50FA" w:rsidP="00924551">
            <w:pPr>
              <w:rPr>
                <w:rFonts w:ascii="Times New Roman" w:hAnsi="Times New Roman" w:cs="Times New Roman"/>
                <w:b/>
                <w:bCs/>
                <w:sz w:val="24"/>
                <w:szCs w:val="24"/>
              </w:rPr>
            </w:pPr>
            <w:r w:rsidRPr="009F2F12">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22</w:t>
            </w:r>
            <w:r>
              <w:rPr>
                <w:rFonts w:ascii="Times New Roman" w:hAnsi="Times New Roman" w:cs="Times New Roman"/>
                <w:b/>
                <w:bCs/>
                <w:sz w:val="24"/>
                <w:szCs w:val="24"/>
              </w:rPr>
              <w:t xml:space="preserve"> </w:t>
            </w:r>
            <w:r w:rsidRPr="009F2F12">
              <w:rPr>
                <w:rFonts w:ascii="Times New Roman" w:hAnsi="Times New Roman" w:cs="Times New Roman"/>
                <w:bCs/>
                <w:sz w:val="24"/>
                <w:szCs w:val="24"/>
              </w:rPr>
              <w:t>Уравнение фотоэффекта. Уравнение Эйнштейна</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val="restart"/>
            <w:tcBorders>
              <w:left w:val="single" w:sz="4" w:space="0" w:color="auto"/>
              <w:right w:val="single" w:sz="4" w:space="0" w:color="auto"/>
            </w:tcBorders>
            <w:vAlign w:val="center"/>
          </w:tcPr>
          <w:p w:rsidR="00FD50FA" w:rsidRPr="009F2F12" w:rsidRDefault="00FD50FA" w:rsidP="000A61E0">
            <w:pPr>
              <w:rPr>
                <w:rFonts w:ascii="Times New Roman" w:hAnsi="Times New Roman" w:cs="Times New Roman"/>
                <w:b/>
                <w:bCs/>
                <w:sz w:val="24"/>
                <w:szCs w:val="24"/>
              </w:rPr>
            </w:pPr>
            <w:r w:rsidRPr="009F2F12">
              <w:rPr>
                <w:rFonts w:ascii="Times New Roman" w:hAnsi="Times New Roman" w:cs="Times New Roman"/>
                <w:b/>
                <w:bCs/>
                <w:sz w:val="24"/>
                <w:szCs w:val="24"/>
              </w:rPr>
              <w:t>Тема 6.2</w:t>
            </w:r>
          </w:p>
          <w:p w:rsidR="00FD50FA" w:rsidRPr="009F2F12" w:rsidRDefault="00FD50FA" w:rsidP="000A61E0">
            <w:pPr>
              <w:rPr>
                <w:rFonts w:ascii="Times New Roman" w:hAnsi="Times New Roman" w:cs="Times New Roman"/>
                <w:b/>
                <w:bCs/>
                <w:sz w:val="24"/>
                <w:szCs w:val="24"/>
              </w:rPr>
            </w:pPr>
            <w:r w:rsidRPr="009F2F12">
              <w:rPr>
                <w:rFonts w:ascii="Times New Roman" w:hAnsi="Times New Roman" w:cs="Times New Roman"/>
                <w:b/>
                <w:bCs/>
                <w:sz w:val="24"/>
                <w:szCs w:val="24"/>
              </w:rPr>
              <w:t>Физика атома</w:t>
            </w:r>
          </w:p>
        </w:tc>
        <w:tc>
          <w:tcPr>
            <w:tcW w:w="2961" w:type="pct"/>
            <w:gridSpan w:val="2"/>
            <w:tcBorders>
              <w:top w:val="single" w:sz="4" w:space="0" w:color="auto"/>
              <w:left w:val="single" w:sz="4" w:space="0" w:color="auto"/>
              <w:right w:val="single" w:sz="4" w:space="0" w:color="auto"/>
            </w:tcBorders>
          </w:tcPr>
          <w:p w:rsidR="00FD50FA" w:rsidRPr="009F2F12" w:rsidRDefault="00FD50FA" w:rsidP="000A61E0">
            <w:pPr>
              <w:rPr>
                <w:rFonts w:ascii="Times New Roman" w:hAnsi="Times New Roman" w:cs="Times New Roman"/>
                <w:color w:val="000000"/>
                <w:sz w:val="24"/>
                <w:szCs w:val="24"/>
              </w:rPr>
            </w:pPr>
            <w:r w:rsidRPr="009F2F12">
              <w:rPr>
                <w:rFonts w:ascii="Times New Roman" w:hAnsi="Times New Roman" w:cs="Times New Roman"/>
                <w:b/>
                <w:bCs/>
                <w:sz w:val="24"/>
                <w:szCs w:val="24"/>
              </w:rPr>
              <w:t>Содержание учебного  материала:</w:t>
            </w:r>
          </w:p>
          <w:p w:rsidR="00FD50FA" w:rsidRPr="009F2F12" w:rsidRDefault="00FD50FA" w:rsidP="000A61E0">
            <w:pPr>
              <w:jc w:val="both"/>
              <w:rPr>
                <w:rFonts w:ascii="Times New Roman" w:hAnsi="Times New Roman" w:cs="Times New Roman"/>
                <w:bCs/>
                <w:sz w:val="24"/>
                <w:szCs w:val="24"/>
              </w:rPr>
            </w:pPr>
            <w:r w:rsidRPr="009F2F12">
              <w:rPr>
                <w:rFonts w:ascii="Times New Roman" w:hAnsi="Times New Roman" w:cs="Times New Roman"/>
                <w:sz w:val="24"/>
                <w:szCs w:val="24"/>
              </w:rPr>
              <w:t>Физика атома. Развитие взглядов на строение вещества. Закономерности в атомных спектрах водорода. Ядерная модель атома. Опыты Э.Резерфорда. Модель атома водорода по Н.Бору. Квантовые генераторы. Строение атома: планетарная модель и модель Бора. Поглощение и испускание света атомом. Квантование энергии. Принцип действия и использование лазера.</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Pr="009A2FC9"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9A2FC9">
              <w:rPr>
                <w:rFonts w:ascii="Times New Roman" w:hAnsi="Times New Roman" w:cs="Times New Roman"/>
                <w:b/>
                <w:bCs/>
                <w:sz w:val="24"/>
                <w:szCs w:val="24"/>
              </w:rPr>
              <w:t>4</w:t>
            </w:r>
          </w:p>
        </w:tc>
        <w:tc>
          <w:tcPr>
            <w:tcW w:w="820" w:type="pct"/>
            <w:vMerge w:val="restart"/>
            <w:tcBorders>
              <w:left w:val="single" w:sz="4" w:space="0" w:color="auto"/>
              <w:right w:val="single" w:sz="4" w:space="0" w:color="auto"/>
            </w:tcBorders>
          </w:tcPr>
          <w:p w:rsidR="00FD50FA" w:rsidRDefault="00FD50FA" w:rsidP="00D6587C">
            <w:pPr>
              <w:jc w:val="center"/>
              <w:rPr>
                <w:rFonts w:ascii="Times New Roman" w:hAnsi="Times New Roman" w:cs="Times New Roman"/>
                <w:bCs/>
                <w:sz w:val="24"/>
                <w:szCs w:val="24"/>
              </w:rPr>
            </w:pPr>
            <w:r>
              <w:rPr>
                <w:rFonts w:ascii="Times New Roman" w:hAnsi="Times New Roman" w:cs="Times New Roman"/>
                <w:bCs/>
                <w:sz w:val="24"/>
                <w:szCs w:val="24"/>
              </w:rPr>
              <w:t>ОК 04; ОК 05; ОК 07</w:t>
            </w:r>
          </w:p>
          <w:p w:rsidR="00FD50FA" w:rsidRPr="009F2F12" w:rsidRDefault="00FD50FA" w:rsidP="000A61E0">
            <w:pPr>
              <w:jc w:val="center"/>
              <w:rPr>
                <w:rFonts w:ascii="Times New Roman" w:hAnsi="Times New Roman" w:cs="Times New Roman"/>
                <w:bCs/>
                <w:i/>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r w:rsidRPr="009F2F12">
              <w:rPr>
                <w:rFonts w:ascii="Times New Roman" w:hAnsi="Times New Roman" w:cs="Times New Roman"/>
                <w:bCs/>
                <w:sz w:val="24"/>
                <w:szCs w:val="24"/>
              </w:rPr>
              <w:t>1</w:t>
            </w:r>
          </w:p>
        </w:tc>
        <w:tc>
          <w:tcPr>
            <w:tcW w:w="2688" w:type="pct"/>
            <w:tcBorders>
              <w:top w:val="single" w:sz="4" w:space="0" w:color="auto"/>
              <w:left w:val="single" w:sz="4" w:space="0" w:color="auto"/>
              <w:right w:val="single" w:sz="4" w:space="0" w:color="auto"/>
            </w:tcBorders>
          </w:tcPr>
          <w:p w:rsidR="00FD50FA" w:rsidRPr="009F2F12" w:rsidRDefault="00FD50FA" w:rsidP="009F5E7C">
            <w:pPr>
              <w:rPr>
                <w:rFonts w:ascii="Times New Roman" w:hAnsi="Times New Roman" w:cs="Times New Roman"/>
                <w:b/>
                <w:bCs/>
                <w:sz w:val="24"/>
                <w:szCs w:val="24"/>
              </w:rPr>
            </w:pPr>
            <w:r w:rsidRPr="009F2F12">
              <w:rPr>
                <w:rFonts w:ascii="Times New Roman" w:hAnsi="Times New Roman" w:cs="Times New Roman"/>
                <w:sz w:val="24"/>
                <w:szCs w:val="24"/>
              </w:rPr>
              <w:t xml:space="preserve">Модель </w:t>
            </w:r>
            <w:r>
              <w:rPr>
                <w:rFonts w:ascii="Times New Roman" w:hAnsi="Times New Roman" w:cs="Times New Roman"/>
                <w:sz w:val="24"/>
                <w:szCs w:val="24"/>
              </w:rPr>
              <w:t xml:space="preserve">строения атомного ядра </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vAlign w:val="center"/>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right w:val="single" w:sz="4" w:space="0" w:color="auto"/>
            </w:tcBorders>
          </w:tcPr>
          <w:p w:rsidR="00FD50FA" w:rsidRPr="009F2F12" w:rsidRDefault="00FD50FA" w:rsidP="00B02DC3">
            <w:pPr>
              <w:rPr>
                <w:rFonts w:ascii="Times New Roman" w:hAnsi="Times New Roman" w:cs="Times New Roman"/>
                <w:sz w:val="24"/>
                <w:szCs w:val="24"/>
              </w:rPr>
            </w:pPr>
            <w:r>
              <w:rPr>
                <w:rFonts w:ascii="Times New Roman" w:hAnsi="Times New Roman" w:cs="Times New Roman"/>
                <w:sz w:val="24"/>
                <w:szCs w:val="24"/>
              </w:rPr>
              <w:t>Лазеры</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9F5E7C"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val="restart"/>
            <w:tcBorders>
              <w:left w:val="single" w:sz="4" w:space="0" w:color="auto"/>
              <w:right w:val="single" w:sz="4" w:space="0" w:color="auto"/>
            </w:tcBorders>
            <w:shd w:val="clear" w:color="auto" w:fill="auto"/>
            <w:vAlign w:val="center"/>
          </w:tcPr>
          <w:p w:rsidR="00FD50FA" w:rsidRPr="009F2F12" w:rsidRDefault="00FD50FA" w:rsidP="000A61E0">
            <w:pPr>
              <w:rPr>
                <w:rFonts w:ascii="Times New Roman" w:hAnsi="Times New Roman" w:cs="Times New Roman"/>
                <w:b/>
                <w:bCs/>
                <w:sz w:val="24"/>
                <w:szCs w:val="24"/>
              </w:rPr>
            </w:pPr>
            <w:r w:rsidRPr="009F2F12">
              <w:rPr>
                <w:rFonts w:ascii="Times New Roman" w:hAnsi="Times New Roman" w:cs="Times New Roman"/>
                <w:b/>
                <w:bCs/>
                <w:sz w:val="24"/>
                <w:szCs w:val="24"/>
              </w:rPr>
              <w:t>Тема 6.3</w:t>
            </w:r>
          </w:p>
          <w:p w:rsidR="00FD50FA" w:rsidRPr="009F2F12" w:rsidRDefault="00FD50FA" w:rsidP="000A61E0">
            <w:pPr>
              <w:rPr>
                <w:rFonts w:ascii="Times New Roman" w:hAnsi="Times New Roman" w:cs="Times New Roman"/>
                <w:b/>
                <w:bCs/>
                <w:sz w:val="24"/>
                <w:szCs w:val="24"/>
              </w:rPr>
            </w:pPr>
            <w:r w:rsidRPr="009F2F12">
              <w:rPr>
                <w:rFonts w:ascii="Times New Roman" w:hAnsi="Times New Roman" w:cs="Times New Roman"/>
                <w:b/>
                <w:bCs/>
                <w:sz w:val="24"/>
                <w:szCs w:val="24"/>
              </w:rPr>
              <w:t>Физика атомного ядра</w:t>
            </w:r>
          </w:p>
        </w:tc>
        <w:tc>
          <w:tcPr>
            <w:tcW w:w="2961" w:type="pct"/>
            <w:gridSpan w:val="2"/>
            <w:tcBorders>
              <w:top w:val="single" w:sz="4" w:space="0" w:color="auto"/>
              <w:left w:val="single" w:sz="4" w:space="0" w:color="auto"/>
              <w:right w:val="single" w:sz="4" w:space="0" w:color="auto"/>
            </w:tcBorders>
            <w:shd w:val="clear" w:color="auto" w:fill="FFFFFF"/>
          </w:tcPr>
          <w:p w:rsidR="00FD50FA" w:rsidRPr="009F2F12" w:rsidRDefault="00FD50FA" w:rsidP="000A61E0">
            <w:pPr>
              <w:rPr>
                <w:rFonts w:ascii="Times New Roman" w:hAnsi="Times New Roman" w:cs="Times New Roman"/>
                <w:color w:val="000000"/>
                <w:sz w:val="24"/>
                <w:szCs w:val="24"/>
              </w:rPr>
            </w:pPr>
            <w:r w:rsidRPr="009F2F12">
              <w:rPr>
                <w:rFonts w:ascii="Times New Roman" w:hAnsi="Times New Roman" w:cs="Times New Roman"/>
                <w:b/>
                <w:bCs/>
                <w:sz w:val="24"/>
                <w:szCs w:val="24"/>
              </w:rPr>
              <w:t>Содержание учебного  материала:</w:t>
            </w:r>
          </w:p>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4"/>
                <w:szCs w:val="24"/>
              </w:rPr>
            </w:pPr>
            <w:r w:rsidRPr="009F2F12">
              <w:rPr>
                <w:rFonts w:ascii="Times New Roman" w:hAnsi="Times New Roman" w:cs="Times New Roman"/>
                <w:bCs/>
                <w:sz w:val="24"/>
                <w:szCs w:val="24"/>
              </w:rPr>
              <w:t>Физика атомного ядра. Естественная радиоактивность. Закон радиоактивного распада. Способы наблюдения и регистрации заряженных частиц. Эффект Вавилова-Черенкова. Строение атомного ядра. Ядерные реакции. Искусственная радиоактивность. Деление тяжёлых ядер. Цепная ядерная реакция. Управляемая цепная реакция. Ядерный реактор. Получение радиоактивных изотопов и их применение. Элементарные частицы.</w:t>
            </w:r>
          </w:p>
        </w:tc>
        <w:tc>
          <w:tcPr>
            <w:tcW w:w="547" w:type="pct"/>
            <w:tcBorders>
              <w:top w:val="single" w:sz="4" w:space="0" w:color="auto"/>
              <w:left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FD50FA" w:rsidRDefault="00FD50FA" w:rsidP="00D6587C">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FD50FA" w:rsidRPr="009F2F12" w:rsidRDefault="00FD50FA" w:rsidP="00D6587C">
            <w:pPr>
              <w:jc w:val="center"/>
              <w:rPr>
                <w:rFonts w:ascii="Times New Roman" w:hAnsi="Times New Roman" w:cs="Times New Roman"/>
                <w:bCs/>
                <w:i/>
                <w:sz w:val="24"/>
                <w:szCs w:val="24"/>
              </w:rPr>
            </w:pPr>
            <w:r>
              <w:rPr>
                <w:rFonts w:ascii="Times New Roman" w:hAnsi="Times New Roman" w:cs="Times New Roman"/>
                <w:bCs/>
                <w:sz w:val="24"/>
                <w:szCs w:val="24"/>
              </w:rPr>
              <w:t>ОК 04; ОК 05</w:t>
            </w:r>
          </w:p>
        </w:tc>
      </w:tr>
      <w:tr w:rsidR="00FD50FA" w:rsidRPr="0001151D" w:rsidTr="006A6051">
        <w:trPr>
          <w:trHeight w:val="20"/>
        </w:trPr>
        <w:tc>
          <w:tcPr>
            <w:tcW w:w="672" w:type="pct"/>
            <w:vMerge/>
            <w:tcBorders>
              <w:left w:val="single" w:sz="4" w:space="0" w:color="auto"/>
              <w:right w:val="single" w:sz="4" w:space="0" w:color="auto"/>
            </w:tcBorders>
            <w:shd w:val="clear" w:color="auto" w:fill="auto"/>
            <w:vAlign w:val="center"/>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shd w:val="clear" w:color="auto" w:fill="FFFFFF"/>
          </w:tcPr>
          <w:p w:rsidR="00FD50FA" w:rsidRPr="009F2F12" w:rsidRDefault="00FD50FA" w:rsidP="000A61E0">
            <w:pPr>
              <w:jc w:val="center"/>
              <w:rPr>
                <w:rFonts w:ascii="Times New Roman" w:hAnsi="Times New Roman" w:cs="Times New Roman"/>
                <w:bCs/>
                <w:sz w:val="24"/>
                <w:szCs w:val="24"/>
              </w:rPr>
            </w:pPr>
            <w:r w:rsidRPr="009F2F12">
              <w:rPr>
                <w:rFonts w:ascii="Times New Roman" w:hAnsi="Times New Roman" w:cs="Times New Roman"/>
                <w:bCs/>
                <w:sz w:val="24"/>
                <w:szCs w:val="24"/>
              </w:rPr>
              <w:t>1</w:t>
            </w:r>
          </w:p>
        </w:tc>
        <w:tc>
          <w:tcPr>
            <w:tcW w:w="2688" w:type="pct"/>
            <w:tcBorders>
              <w:top w:val="single" w:sz="4" w:space="0" w:color="auto"/>
              <w:left w:val="single" w:sz="4" w:space="0" w:color="auto"/>
              <w:right w:val="single" w:sz="4" w:space="0" w:color="auto"/>
            </w:tcBorders>
            <w:shd w:val="clear" w:color="auto" w:fill="FFFFFF"/>
          </w:tcPr>
          <w:p w:rsidR="00FD50FA" w:rsidRPr="009F2F12" w:rsidRDefault="00FD50FA" w:rsidP="000A61E0">
            <w:pPr>
              <w:rPr>
                <w:rFonts w:ascii="Times New Roman" w:hAnsi="Times New Roman" w:cs="Times New Roman"/>
                <w:b/>
                <w:bCs/>
                <w:sz w:val="24"/>
                <w:szCs w:val="24"/>
              </w:rPr>
            </w:pPr>
            <w:r w:rsidRPr="009F2F12">
              <w:rPr>
                <w:rFonts w:ascii="Times New Roman" w:hAnsi="Times New Roman" w:cs="Times New Roman"/>
                <w:bCs/>
                <w:sz w:val="24"/>
                <w:szCs w:val="24"/>
              </w:rPr>
              <w:t>Ядерные реакции.</w:t>
            </w:r>
          </w:p>
        </w:tc>
        <w:tc>
          <w:tcPr>
            <w:tcW w:w="547" w:type="pct"/>
            <w:tcBorders>
              <w:top w:val="single" w:sz="4" w:space="0" w:color="auto"/>
              <w:left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shd w:val="clear" w:color="auto" w:fill="auto"/>
            <w:vAlign w:val="center"/>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shd w:val="clear" w:color="auto" w:fill="FFFFFF"/>
          </w:tcPr>
          <w:p w:rsidR="00FD50FA" w:rsidRPr="009F2F12"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right w:val="single" w:sz="4" w:space="0" w:color="auto"/>
            </w:tcBorders>
            <w:shd w:val="clear" w:color="auto" w:fill="FFFFFF"/>
          </w:tcPr>
          <w:p w:rsidR="007B1573" w:rsidRPr="009F2F12" w:rsidRDefault="00FD50FA" w:rsidP="007B1573">
            <w:pPr>
              <w:rPr>
                <w:rFonts w:ascii="Times New Roman" w:hAnsi="Times New Roman" w:cs="Times New Roman"/>
                <w:bCs/>
                <w:sz w:val="24"/>
                <w:szCs w:val="24"/>
              </w:rPr>
            </w:pPr>
            <w:r>
              <w:rPr>
                <w:rFonts w:ascii="Times New Roman" w:hAnsi="Times New Roman" w:cs="Times New Roman"/>
                <w:bCs/>
                <w:sz w:val="24"/>
                <w:szCs w:val="24"/>
              </w:rPr>
              <w:t>В</w:t>
            </w:r>
            <w:r w:rsidRPr="00A4603A">
              <w:rPr>
                <w:rFonts w:ascii="Times New Roman" w:hAnsi="Times New Roman" w:cs="Times New Roman"/>
                <w:bCs/>
                <w:sz w:val="24"/>
                <w:szCs w:val="24"/>
              </w:rPr>
              <w:t>ид</w:t>
            </w:r>
            <w:r>
              <w:rPr>
                <w:rFonts w:ascii="Times New Roman" w:hAnsi="Times New Roman" w:cs="Times New Roman"/>
                <w:bCs/>
                <w:sz w:val="24"/>
                <w:szCs w:val="24"/>
              </w:rPr>
              <w:t>ы</w:t>
            </w:r>
            <w:r w:rsidRPr="00A4603A">
              <w:rPr>
                <w:rFonts w:ascii="Times New Roman" w:hAnsi="Times New Roman" w:cs="Times New Roman"/>
                <w:bCs/>
                <w:sz w:val="24"/>
                <w:szCs w:val="24"/>
              </w:rPr>
              <w:t xml:space="preserve"> радиоактивных излучений</w:t>
            </w:r>
            <w:r w:rsidR="007B1573">
              <w:rPr>
                <w:rFonts w:ascii="Times New Roman" w:hAnsi="Times New Roman" w:cs="Times New Roman"/>
                <w:bCs/>
                <w:sz w:val="24"/>
                <w:szCs w:val="24"/>
              </w:rPr>
              <w:t xml:space="preserve">. </w:t>
            </w:r>
            <w:r w:rsidR="007B1573" w:rsidRPr="00B80CD6">
              <w:rPr>
                <w:rFonts w:ascii="Times New Roman" w:hAnsi="Times New Roman" w:cs="Times New Roman"/>
                <w:b/>
                <w:bCs/>
                <w:sz w:val="24"/>
                <w:szCs w:val="24"/>
              </w:rPr>
              <w:t>Текущий контроль (</w:t>
            </w:r>
            <w:r w:rsidR="007B1573">
              <w:rPr>
                <w:rFonts w:ascii="Times New Roman" w:hAnsi="Times New Roman" w:cs="Times New Roman"/>
                <w:b/>
                <w:bCs/>
                <w:sz w:val="24"/>
                <w:szCs w:val="24"/>
              </w:rPr>
              <w:t>проверочная работа</w:t>
            </w:r>
            <w:r w:rsidR="007B1573" w:rsidRPr="00B80CD6">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FD50FA" w:rsidRDefault="009F5E7C"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672" w:type="pct"/>
            <w:vMerge/>
            <w:tcBorders>
              <w:left w:val="single" w:sz="4" w:space="0" w:color="auto"/>
              <w:right w:val="single" w:sz="4" w:space="0" w:color="auto"/>
            </w:tcBorders>
          </w:tcPr>
          <w:p w:rsidR="00FD50FA" w:rsidRPr="009F2F12" w:rsidRDefault="00FD50FA"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FD50FA" w:rsidRPr="009F2F12" w:rsidRDefault="00FD50FA" w:rsidP="00924551">
            <w:pPr>
              <w:rPr>
                <w:rFonts w:ascii="Times New Roman" w:hAnsi="Times New Roman" w:cs="Times New Roman"/>
                <w:b/>
                <w:bCs/>
                <w:sz w:val="24"/>
                <w:szCs w:val="24"/>
              </w:rPr>
            </w:pPr>
            <w:r w:rsidRPr="009F2F12">
              <w:rPr>
                <w:rFonts w:ascii="Times New Roman" w:hAnsi="Times New Roman" w:cs="Times New Roman"/>
                <w:b/>
                <w:bCs/>
                <w:sz w:val="24"/>
                <w:szCs w:val="24"/>
              </w:rPr>
              <w:t xml:space="preserve">Практическая работа № </w:t>
            </w:r>
            <w:r w:rsidR="00924551">
              <w:rPr>
                <w:rFonts w:ascii="Times New Roman" w:hAnsi="Times New Roman" w:cs="Times New Roman"/>
                <w:b/>
                <w:bCs/>
                <w:sz w:val="24"/>
                <w:szCs w:val="24"/>
              </w:rPr>
              <w:t>23</w:t>
            </w:r>
            <w:r>
              <w:rPr>
                <w:rFonts w:ascii="Times New Roman" w:hAnsi="Times New Roman" w:cs="Times New Roman"/>
                <w:b/>
                <w:bCs/>
                <w:sz w:val="24"/>
                <w:szCs w:val="24"/>
              </w:rPr>
              <w:t xml:space="preserve"> </w:t>
            </w:r>
            <w:r w:rsidRPr="009F2F12">
              <w:rPr>
                <w:rFonts w:ascii="Times New Roman" w:hAnsi="Times New Roman" w:cs="Times New Roman"/>
                <w:bCs/>
                <w:sz w:val="24"/>
                <w:szCs w:val="24"/>
              </w:rPr>
              <w:t>Закон радиоактивного распада.</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A55A68" w:rsidRPr="00404172" w:rsidTr="00A55A68">
        <w:trPr>
          <w:trHeight w:val="20"/>
        </w:trPr>
        <w:tc>
          <w:tcPr>
            <w:tcW w:w="3633" w:type="pct"/>
            <w:gridSpan w:val="3"/>
            <w:tcBorders>
              <w:left w:val="single" w:sz="4" w:space="0" w:color="auto"/>
              <w:right w:val="single" w:sz="4" w:space="0" w:color="auto"/>
            </w:tcBorders>
          </w:tcPr>
          <w:p w:rsidR="00A55A68" w:rsidRPr="009F2F12" w:rsidRDefault="00A55A68" w:rsidP="00A55A68">
            <w:pPr>
              <w:rPr>
                <w:rFonts w:ascii="Times New Roman" w:hAnsi="Times New Roman" w:cs="Times New Roman"/>
                <w:b/>
                <w:bCs/>
                <w:sz w:val="24"/>
                <w:szCs w:val="24"/>
              </w:rPr>
            </w:pPr>
            <w:r w:rsidRPr="009F2F12">
              <w:rPr>
                <w:rFonts w:ascii="Times New Roman" w:hAnsi="Times New Roman" w:cs="Times New Roman"/>
                <w:b/>
                <w:bCs/>
                <w:sz w:val="24"/>
                <w:szCs w:val="24"/>
              </w:rPr>
              <w:t>РАЗДЕЛ 7.</w:t>
            </w:r>
            <w:r>
              <w:rPr>
                <w:rFonts w:ascii="Times New Roman" w:hAnsi="Times New Roman" w:cs="Times New Roman"/>
                <w:b/>
                <w:bCs/>
                <w:sz w:val="24"/>
                <w:szCs w:val="24"/>
              </w:rPr>
              <w:t xml:space="preserve"> </w:t>
            </w:r>
            <w:r w:rsidRPr="009F2F12">
              <w:rPr>
                <w:rFonts w:ascii="Times New Roman" w:hAnsi="Times New Roman" w:cs="Times New Roman"/>
                <w:b/>
                <w:bCs/>
                <w:sz w:val="24"/>
                <w:szCs w:val="24"/>
              </w:rPr>
              <w:t>ЭВОЛЮЦИЯ ВСЕЛЕННОЙ</w:t>
            </w:r>
          </w:p>
        </w:tc>
        <w:tc>
          <w:tcPr>
            <w:tcW w:w="547" w:type="pct"/>
            <w:tcBorders>
              <w:top w:val="single" w:sz="4" w:space="0" w:color="auto"/>
              <w:left w:val="single" w:sz="4" w:space="0" w:color="auto"/>
              <w:bottom w:val="single" w:sz="4" w:space="0" w:color="auto"/>
              <w:right w:val="single" w:sz="4" w:space="0" w:color="auto"/>
            </w:tcBorders>
            <w:vAlign w:val="center"/>
          </w:tcPr>
          <w:p w:rsidR="00A55A68" w:rsidRPr="00F41953" w:rsidRDefault="00A55A68"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top w:val="single" w:sz="4" w:space="0" w:color="auto"/>
              <w:left w:val="single" w:sz="4" w:space="0" w:color="auto"/>
              <w:right w:val="single" w:sz="4" w:space="0" w:color="auto"/>
            </w:tcBorders>
          </w:tcPr>
          <w:p w:rsidR="00A55A68" w:rsidRPr="009F2F12" w:rsidRDefault="00A55A68" w:rsidP="000A61E0">
            <w:pPr>
              <w:jc w:val="center"/>
              <w:rPr>
                <w:rFonts w:ascii="Times New Roman" w:hAnsi="Times New Roman" w:cs="Times New Roman"/>
                <w:bCs/>
                <w:sz w:val="24"/>
                <w:szCs w:val="24"/>
              </w:rPr>
            </w:pPr>
          </w:p>
        </w:tc>
      </w:tr>
      <w:tr w:rsidR="00FD50FA" w:rsidRPr="00404172" w:rsidTr="006A6051">
        <w:trPr>
          <w:trHeight w:val="20"/>
        </w:trPr>
        <w:tc>
          <w:tcPr>
            <w:tcW w:w="672" w:type="pct"/>
            <w:vMerge w:val="restart"/>
            <w:tcBorders>
              <w:left w:val="single" w:sz="4" w:space="0" w:color="auto"/>
              <w:right w:val="single" w:sz="4" w:space="0" w:color="auto"/>
            </w:tcBorders>
            <w:vAlign w:val="center"/>
          </w:tcPr>
          <w:p w:rsidR="00FD50FA" w:rsidRPr="00317447" w:rsidRDefault="00FD50FA" w:rsidP="000A61E0">
            <w:pPr>
              <w:rPr>
                <w:rFonts w:ascii="Times New Roman" w:hAnsi="Times New Roman" w:cs="Times New Roman"/>
                <w:b/>
                <w:bCs/>
                <w:sz w:val="24"/>
                <w:szCs w:val="24"/>
              </w:rPr>
            </w:pPr>
            <w:r w:rsidRPr="00317447">
              <w:rPr>
                <w:rFonts w:ascii="Times New Roman" w:hAnsi="Times New Roman" w:cs="Times New Roman"/>
                <w:b/>
                <w:bCs/>
                <w:sz w:val="24"/>
                <w:szCs w:val="24"/>
              </w:rPr>
              <w:t xml:space="preserve">Тема 7.1 </w:t>
            </w:r>
            <w:r w:rsidRPr="00317447">
              <w:rPr>
                <w:rFonts w:ascii="Times New Roman" w:hAnsi="Times New Roman" w:cs="Times New Roman"/>
                <w:b/>
                <w:bCs/>
                <w:sz w:val="24"/>
                <w:szCs w:val="24"/>
              </w:rPr>
              <w:lastRenderedPageBreak/>
              <w:t>Строение и развитие Вселенной.</w:t>
            </w:r>
          </w:p>
          <w:p w:rsidR="00FD50FA" w:rsidRPr="009F2F12" w:rsidRDefault="00FD50FA" w:rsidP="00317447">
            <w:pPr>
              <w:rPr>
                <w:rFonts w:ascii="Times New Roman" w:hAnsi="Times New Roman" w:cs="Times New Roman"/>
                <w:b/>
                <w:bCs/>
                <w:sz w:val="24"/>
                <w:szCs w:val="24"/>
              </w:rPr>
            </w:pPr>
            <w:r w:rsidRPr="00317447">
              <w:rPr>
                <w:rFonts w:ascii="Times New Roman" w:hAnsi="Times New Roman" w:cs="Times New Roman"/>
                <w:b/>
                <w:bCs/>
                <w:sz w:val="24"/>
                <w:szCs w:val="24"/>
              </w:rPr>
              <w:t>Строение солнечной системы.</w:t>
            </w:r>
            <w:r>
              <w:rPr>
                <w:rFonts w:ascii="Times New Roman" w:hAnsi="Times New Roman" w:cs="Times New Roman"/>
                <w:b/>
                <w:bCs/>
                <w:sz w:val="24"/>
                <w:szCs w:val="24"/>
              </w:rPr>
              <w:t xml:space="preserve">  </w:t>
            </w:r>
          </w:p>
        </w:tc>
        <w:tc>
          <w:tcPr>
            <w:tcW w:w="2961" w:type="pct"/>
            <w:gridSpan w:val="2"/>
            <w:tcBorders>
              <w:top w:val="single" w:sz="4" w:space="0" w:color="auto"/>
              <w:left w:val="single" w:sz="4" w:space="0" w:color="auto"/>
              <w:bottom w:val="single" w:sz="4" w:space="0" w:color="auto"/>
              <w:right w:val="single" w:sz="4" w:space="0" w:color="auto"/>
            </w:tcBorders>
          </w:tcPr>
          <w:p w:rsidR="00FD50FA" w:rsidRPr="009F2F12" w:rsidRDefault="00FD50FA" w:rsidP="000A61E0">
            <w:pPr>
              <w:rPr>
                <w:rFonts w:ascii="Times New Roman" w:eastAsia="Times New Roman" w:hAnsi="Times New Roman" w:cs="Times New Roman"/>
                <w:sz w:val="24"/>
                <w:szCs w:val="24"/>
              </w:rPr>
            </w:pPr>
            <w:r w:rsidRPr="009F2F12">
              <w:rPr>
                <w:rFonts w:ascii="Times New Roman" w:hAnsi="Times New Roman" w:cs="Times New Roman"/>
                <w:b/>
                <w:bCs/>
                <w:sz w:val="24"/>
                <w:szCs w:val="24"/>
              </w:rPr>
              <w:lastRenderedPageBreak/>
              <w:t>Содержание учебного  материала:</w:t>
            </w:r>
          </w:p>
          <w:p w:rsidR="00FD50FA" w:rsidRPr="009F2F12" w:rsidRDefault="00FD50FA" w:rsidP="000A61E0">
            <w:pPr>
              <w:pStyle w:val="24"/>
              <w:shd w:val="clear" w:color="auto" w:fill="auto"/>
              <w:spacing w:after="0" w:line="240" w:lineRule="auto"/>
              <w:ind w:firstLine="0"/>
              <w:jc w:val="both"/>
              <w:rPr>
                <w:rFonts w:ascii="Times New Roman" w:hAnsi="Times New Roman"/>
                <w:b/>
                <w:bCs/>
                <w:sz w:val="24"/>
                <w:szCs w:val="24"/>
              </w:rPr>
            </w:pPr>
            <w:r w:rsidRPr="009F2F12">
              <w:rPr>
                <w:rFonts w:ascii="Times New Roman" w:hAnsi="Times New Roman"/>
                <w:sz w:val="24"/>
                <w:szCs w:val="24"/>
                <w:lang w:eastAsia="ru-RU"/>
              </w:rPr>
              <w:lastRenderedPageBreak/>
              <w:t>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 Строение и развитие Вселенной. Наша звездная система — Галактика. Другие галактики. Бесконечность Вселенной. Понятие о космологии. Расширяющаяся Все</w:t>
            </w:r>
            <w:r w:rsidRPr="009F2F12">
              <w:rPr>
                <w:rFonts w:ascii="Times New Roman" w:hAnsi="Times New Roman"/>
                <w:sz w:val="24"/>
                <w:szCs w:val="24"/>
                <w:lang w:eastAsia="ru-RU"/>
              </w:rPr>
              <w:softHyphen/>
              <w:t>ленная. Модель горячей Вселенной. Строение и происхождение Галактик.</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Pr="00B72FE4"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i/>
                <w:sz w:val="24"/>
                <w:szCs w:val="24"/>
              </w:rPr>
            </w:pPr>
            <w:r>
              <w:rPr>
                <w:rFonts w:ascii="Times New Roman" w:hAnsi="Times New Roman" w:cs="Times New Roman"/>
                <w:b/>
                <w:bCs/>
                <w:i/>
                <w:sz w:val="24"/>
                <w:szCs w:val="24"/>
              </w:rPr>
              <w:lastRenderedPageBreak/>
              <w:t>8</w:t>
            </w:r>
          </w:p>
        </w:tc>
        <w:tc>
          <w:tcPr>
            <w:tcW w:w="820" w:type="pct"/>
            <w:vMerge w:val="restart"/>
            <w:tcBorders>
              <w:top w:val="single" w:sz="4" w:space="0" w:color="auto"/>
              <w:left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FD50FA" w:rsidRPr="009F2F12" w:rsidRDefault="00FD50FA" w:rsidP="000A61E0">
            <w:pPr>
              <w:jc w:val="center"/>
              <w:rPr>
                <w:rFonts w:ascii="Times New Roman" w:hAnsi="Times New Roman" w:cs="Times New Roman"/>
                <w:bCs/>
                <w:i/>
                <w:sz w:val="24"/>
                <w:szCs w:val="24"/>
              </w:rPr>
            </w:pPr>
            <w:r>
              <w:rPr>
                <w:rFonts w:ascii="Times New Roman" w:hAnsi="Times New Roman" w:cs="Times New Roman"/>
                <w:bCs/>
                <w:sz w:val="24"/>
                <w:szCs w:val="24"/>
              </w:rPr>
              <w:lastRenderedPageBreak/>
              <w:t>ОК 04; ОК 05</w:t>
            </w:r>
          </w:p>
        </w:tc>
      </w:tr>
      <w:tr w:rsidR="00FD50FA" w:rsidRPr="00404172" w:rsidTr="006A6051">
        <w:trPr>
          <w:trHeight w:val="20"/>
        </w:trPr>
        <w:tc>
          <w:tcPr>
            <w:tcW w:w="672" w:type="pct"/>
            <w:vMerge/>
            <w:tcBorders>
              <w:left w:val="single" w:sz="4" w:space="0" w:color="auto"/>
              <w:right w:val="single" w:sz="4" w:space="0" w:color="auto"/>
            </w:tcBorders>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FD50FA" w:rsidRPr="009F2F12" w:rsidRDefault="00FD50FA" w:rsidP="000A61E0">
            <w:pPr>
              <w:rPr>
                <w:rFonts w:ascii="Times New Roman" w:hAnsi="Times New Roman" w:cs="Times New Roman"/>
                <w:bCs/>
                <w:sz w:val="24"/>
                <w:szCs w:val="24"/>
              </w:rPr>
            </w:pPr>
            <w:r>
              <w:rPr>
                <w:rFonts w:ascii="Times New Roman" w:hAnsi="Times New Roman" w:cs="Times New Roman"/>
                <w:bCs/>
                <w:sz w:val="24"/>
                <w:szCs w:val="24"/>
              </w:rPr>
              <w:t xml:space="preserve">Солнечная система. </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404172" w:rsidTr="006A6051">
        <w:trPr>
          <w:trHeight w:val="20"/>
        </w:trPr>
        <w:tc>
          <w:tcPr>
            <w:tcW w:w="672" w:type="pct"/>
            <w:vMerge/>
            <w:tcBorders>
              <w:left w:val="single" w:sz="4" w:space="0" w:color="auto"/>
              <w:right w:val="single" w:sz="4" w:space="0" w:color="auto"/>
            </w:tcBorders>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FD50FA" w:rsidRDefault="00FD50FA" w:rsidP="000A61E0">
            <w:pPr>
              <w:rPr>
                <w:rFonts w:ascii="Times New Roman" w:hAnsi="Times New Roman" w:cs="Times New Roman"/>
                <w:bCs/>
                <w:sz w:val="24"/>
                <w:szCs w:val="24"/>
              </w:rPr>
            </w:pPr>
            <w:r>
              <w:rPr>
                <w:rFonts w:ascii="Times New Roman" w:hAnsi="Times New Roman" w:cs="Times New Roman"/>
                <w:bCs/>
                <w:sz w:val="24"/>
                <w:szCs w:val="24"/>
              </w:rPr>
              <w:t xml:space="preserve">Планеты </w:t>
            </w:r>
            <w:r w:rsidRPr="009F2F12">
              <w:rPr>
                <w:rFonts w:ascii="Times New Roman" w:hAnsi="Times New Roman" w:cs="Times New Roman"/>
                <w:bCs/>
                <w:sz w:val="24"/>
                <w:szCs w:val="24"/>
              </w:rPr>
              <w:t>земной группы</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404172" w:rsidTr="006A6051">
        <w:trPr>
          <w:trHeight w:val="20"/>
        </w:trPr>
        <w:tc>
          <w:tcPr>
            <w:tcW w:w="672" w:type="pct"/>
            <w:vMerge/>
            <w:tcBorders>
              <w:left w:val="single" w:sz="4" w:space="0" w:color="auto"/>
              <w:right w:val="single" w:sz="4" w:space="0" w:color="auto"/>
            </w:tcBorders>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FD50FA" w:rsidRDefault="00FD50FA" w:rsidP="000A61E0">
            <w:pPr>
              <w:rPr>
                <w:rFonts w:ascii="Times New Roman" w:hAnsi="Times New Roman" w:cs="Times New Roman"/>
                <w:bCs/>
                <w:sz w:val="24"/>
                <w:szCs w:val="24"/>
              </w:rPr>
            </w:pPr>
            <w:r>
              <w:rPr>
                <w:rFonts w:ascii="Times New Roman" w:hAnsi="Times New Roman" w:cs="Times New Roman"/>
                <w:bCs/>
                <w:sz w:val="24"/>
                <w:szCs w:val="24"/>
              </w:rPr>
              <w:t>Планеты-гиганты</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9F5E7C"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404172" w:rsidTr="006A6051">
        <w:trPr>
          <w:trHeight w:val="20"/>
        </w:trPr>
        <w:tc>
          <w:tcPr>
            <w:tcW w:w="672" w:type="pct"/>
            <w:vMerge/>
            <w:tcBorders>
              <w:left w:val="single" w:sz="4" w:space="0" w:color="auto"/>
              <w:right w:val="single" w:sz="4" w:space="0" w:color="auto"/>
            </w:tcBorders>
          </w:tcPr>
          <w:p w:rsidR="00FD50FA" w:rsidRPr="009F2F12" w:rsidRDefault="00FD50FA"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FD50FA" w:rsidRDefault="00FD50FA" w:rsidP="000A61E0">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2688" w:type="pct"/>
            <w:tcBorders>
              <w:top w:val="single" w:sz="4" w:space="0" w:color="auto"/>
              <w:left w:val="single" w:sz="4" w:space="0" w:color="auto"/>
              <w:bottom w:val="single" w:sz="4" w:space="0" w:color="auto"/>
              <w:right w:val="single" w:sz="4" w:space="0" w:color="auto"/>
            </w:tcBorders>
          </w:tcPr>
          <w:p w:rsidR="00FD50FA" w:rsidRDefault="00FD50FA" w:rsidP="007F4466">
            <w:pPr>
              <w:rPr>
                <w:rFonts w:ascii="Times New Roman" w:hAnsi="Times New Roman" w:cs="Times New Roman"/>
                <w:bCs/>
                <w:sz w:val="24"/>
                <w:szCs w:val="24"/>
              </w:rPr>
            </w:pPr>
            <w:r>
              <w:rPr>
                <w:rFonts w:ascii="Times New Roman" w:hAnsi="Times New Roman" w:cs="Times New Roman"/>
                <w:bCs/>
                <w:sz w:val="24"/>
                <w:szCs w:val="24"/>
              </w:rPr>
              <w:t>Галактики</w:t>
            </w:r>
            <w:r w:rsidR="009F5E7C">
              <w:rPr>
                <w:rFonts w:ascii="Times New Roman" w:hAnsi="Times New Roman" w:cs="Times New Roman"/>
                <w:bCs/>
                <w:sz w:val="24"/>
                <w:szCs w:val="24"/>
              </w:rPr>
              <w:t>.</w:t>
            </w:r>
            <w:r>
              <w:rPr>
                <w:rFonts w:ascii="Times New Roman" w:hAnsi="Times New Roman" w:cs="Times New Roman"/>
                <w:bCs/>
                <w:sz w:val="24"/>
                <w:szCs w:val="24"/>
              </w:rPr>
              <w:t xml:space="preserve"> </w:t>
            </w:r>
            <w:r w:rsidRPr="0001151D">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FD50FA"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3633" w:type="pct"/>
            <w:gridSpan w:val="3"/>
            <w:tcBorders>
              <w:left w:val="single" w:sz="4" w:space="0" w:color="auto"/>
              <w:right w:val="single" w:sz="4" w:space="0" w:color="auto"/>
            </w:tcBorders>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ascii="Times New Roman" w:hAnsi="Times New Roman" w:cs="Times New Roman"/>
                <w:b/>
                <w:bCs/>
                <w:sz w:val="24"/>
                <w:szCs w:val="24"/>
              </w:rPr>
            </w:pPr>
            <w:r w:rsidRPr="009F2F12">
              <w:rPr>
                <w:rFonts w:ascii="Times New Roman" w:hAnsi="Times New Roman" w:cs="Times New Roman"/>
                <w:b/>
                <w:bCs/>
                <w:sz w:val="24"/>
                <w:szCs w:val="24"/>
              </w:rPr>
              <w:t>Итого:</w:t>
            </w:r>
          </w:p>
        </w:tc>
        <w:tc>
          <w:tcPr>
            <w:tcW w:w="547" w:type="pct"/>
            <w:tcBorders>
              <w:top w:val="single" w:sz="4" w:space="0" w:color="auto"/>
              <w:left w:val="single" w:sz="4" w:space="0" w:color="auto"/>
              <w:right w:val="single" w:sz="4" w:space="0" w:color="auto"/>
            </w:tcBorders>
            <w:vAlign w:val="center"/>
          </w:tcPr>
          <w:p w:rsidR="00FD50FA" w:rsidRPr="009F2F12" w:rsidRDefault="00FD50FA" w:rsidP="001E660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9F2F12">
              <w:rPr>
                <w:rFonts w:ascii="Times New Roman" w:hAnsi="Times New Roman" w:cs="Times New Roman"/>
                <w:b/>
                <w:bCs/>
                <w:sz w:val="24"/>
                <w:szCs w:val="24"/>
              </w:rPr>
              <w:t>1</w:t>
            </w:r>
            <w:r>
              <w:rPr>
                <w:rFonts w:ascii="Times New Roman" w:hAnsi="Times New Roman" w:cs="Times New Roman"/>
                <w:b/>
                <w:bCs/>
                <w:sz w:val="24"/>
                <w:szCs w:val="24"/>
              </w:rPr>
              <w:t>68</w:t>
            </w:r>
          </w:p>
        </w:tc>
        <w:tc>
          <w:tcPr>
            <w:tcW w:w="820" w:type="pct"/>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r w:rsidR="00FD50FA" w:rsidRPr="0001151D" w:rsidTr="006A6051">
        <w:trPr>
          <w:trHeight w:val="20"/>
        </w:trPr>
        <w:tc>
          <w:tcPr>
            <w:tcW w:w="3633" w:type="pct"/>
            <w:gridSpan w:val="3"/>
            <w:tcBorders>
              <w:left w:val="single" w:sz="4" w:space="0" w:color="auto"/>
              <w:right w:val="single" w:sz="4" w:space="0" w:color="auto"/>
            </w:tcBorders>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9F2F12">
              <w:rPr>
                <w:rFonts w:ascii="Times New Roman" w:hAnsi="Times New Roman" w:cs="Times New Roman"/>
                <w:b/>
                <w:bCs/>
                <w:sz w:val="24"/>
                <w:szCs w:val="24"/>
              </w:rPr>
              <w:t>Промежуточная аттестация в форме экзамена</w:t>
            </w:r>
          </w:p>
        </w:tc>
        <w:tc>
          <w:tcPr>
            <w:tcW w:w="547" w:type="pct"/>
            <w:tcBorders>
              <w:top w:val="single" w:sz="4" w:space="0" w:color="auto"/>
              <w:left w:val="single" w:sz="4" w:space="0" w:color="auto"/>
              <w:right w:val="single" w:sz="4" w:space="0" w:color="auto"/>
            </w:tcBorders>
            <w:vAlign w:val="center"/>
          </w:tcPr>
          <w:p w:rsidR="00FD50FA" w:rsidRPr="009F2F12" w:rsidRDefault="00FD50FA"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c>
          <w:tcPr>
            <w:tcW w:w="820" w:type="pct"/>
            <w:tcBorders>
              <w:left w:val="single" w:sz="4" w:space="0" w:color="auto"/>
              <w:right w:val="single" w:sz="4" w:space="0" w:color="auto"/>
            </w:tcBorders>
          </w:tcPr>
          <w:p w:rsidR="00FD50FA" w:rsidRPr="009F2F12" w:rsidRDefault="00FD50FA" w:rsidP="000A61E0">
            <w:pPr>
              <w:jc w:val="center"/>
              <w:rPr>
                <w:rFonts w:ascii="Times New Roman" w:hAnsi="Times New Roman" w:cs="Times New Roman"/>
                <w:bCs/>
                <w:sz w:val="24"/>
                <w:szCs w:val="24"/>
              </w:rPr>
            </w:pPr>
          </w:p>
        </w:tc>
      </w:tr>
    </w:tbl>
    <w:p w:rsidR="006A6051" w:rsidRDefault="006A6051" w:rsidP="001E42A5">
      <w:pPr>
        <w:rPr>
          <w:rFonts w:ascii="OfficinaSansBookC" w:hAnsi="OfficinaSansBookC" w:cs="Times New Roman"/>
          <w:sz w:val="24"/>
          <w:szCs w:val="24"/>
        </w:rPr>
      </w:pPr>
    </w:p>
    <w:p w:rsidR="006A6051" w:rsidRDefault="006A6051" w:rsidP="001E42A5">
      <w:pPr>
        <w:rPr>
          <w:rFonts w:ascii="OfficinaSansBookC" w:hAnsi="OfficinaSansBookC" w:cs="Times New Roman"/>
          <w:sz w:val="24"/>
          <w:szCs w:val="24"/>
        </w:rPr>
      </w:pPr>
    </w:p>
    <w:p w:rsidR="001E42A5" w:rsidRPr="001A1D69" w:rsidRDefault="001E42A5" w:rsidP="001E42A5">
      <w:pPr>
        <w:rPr>
          <w:rFonts w:ascii="OfficinaSansBookC" w:hAnsi="OfficinaSansBookC" w:cs="Times New Roman"/>
          <w:sz w:val="24"/>
          <w:szCs w:val="24"/>
        </w:rPr>
      </w:pPr>
    </w:p>
    <w:p w:rsidR="00791E93" w:rsidRPr="001A1D69" w:rsidRDefault="00791E93" w:rsidP="0010579D">
      <w:pPr>
        <w:rPr>
          <w:rFonts w:ascii="OfficinaSansBookC" w:hAnsi="OfficinaSansBookC" w:cs="Times New Roman"/>
          <w:sz w:val="24"/>
          <w:szCs w:val="24"/>
        </w:rPr>
      </w:pPr>
    </w:p>
    <w:p w:rsidR="0010579D" w:rsidRPr="001A1D69" w:rsidRDefault="0010579D" w:rsidP="0010579D">
      <w:pPr>
        <w:tabs>
          <w:tab w:val="left" w:pos="1315"/>
        </w:tabs>
        <w:rPr>
          <w:rFonts w:ascii="OfficinaSansBookC" w:hAnsi="OfficinaSansBookC" w:cs="Times New Roman"/>
          <w:b/>
          <w:sz w:val="24"/>
          <w:szCs w:val="24"/>
        </w:rPr>
      </w:pPr>
    </w:p>
    <w:p w:rsidR="0010579D" w:rsidRPr="001A1D69" w:rsidRDefault="0010579D" w:rsidP="0010579D">
      <w:pPr>
        <w:tabs>
          <w:tab w:val="left" w:pos="1315"/>
        </w:tabs>
        <w:rPr>
          <w:rFonts w:ascii="OfficinaSansBookC" w:hAnsi="OfficinaSansBookC" w:cs="Times New Roman"/>
          <w:sz w:val="24"/>
          <w:szCs w:val="24"/>
        </w:rPr>
        <w:sectPr w:rsidR="0010579D" w:rsidRPr="001A1D69" w:rsidSect="00BE6197">
          <w:footerReference w:type="default" r:id="rId12"/>
          <w:pgSz w:w="16850" w:h="11910" w:orient="landscape"/>
          <w:pgMar w:top="840" w:right="1020" w:bottom="851" w:left="880" w:header="0" w:footer="695" w:gutter="0"/>
          <w:cols w:space="720"/>
        </w:sectPr>
      </w:pPr>
    </w:p>
    <w:p w:rsidR="001B75F5" w:rsidRPr="005163A4" w:rsidRDefault="00AA6078" w:rsidP="005163A4">
      <w:pPr>
        <w:pStyle w:val="1"/>
        <w:numPr>
          <w:ilvl w:val="0"/>
          <w:numId w:val="25"/>
        </w:numPr>
        <w:ind w:left="0" w:hanging="4"/>
        <w:rPr>
          <w:rFonts w:ascii="Times New Roman" w:hAnsi="Times New Roman" w:cs="Times New Roman"/>
          <w:sz w:val="24"/>
          <w:szCs w:val="24"/>
        </w:rPr>
      </w:pPr>
      <w:bookmarkStart w:id="3" w:name="3._УСЛОВИЯ_РЕАЛИЗАЦИИ_ПРОГРАММЫ_ДИСЦИПЛИ"/>
      <w:bookmarkStart w:id="4" w:name="_bookmark7"/>
      <w:bookmarkEnd w:id="3"/>
      <w:bookmarkEnd w:id="4"/>
      <w:r w:rsidRPr="005163A4">
        <w:rPr>
          <w:rFonts w:ascii="Times New Roman" w:hAnsi="Times New Roman" w:cs="Times New Roman"/>
          <w:sz w:val="24"/>
          <w:szCs w:val="24"/>
        </w:rPr>
        <w:lastRenderedPageBreak/>
        <w:t>Условия</w:t>
      </w:r>
      <w:r w:rsidR="00732EE4" w:rsidRPr="005163A4">
        <w:rPr>
          <w:rFonts w:ascii="Times New Roman" w:hAnsi="Times New Roman" w:cs="Times New Roman"/>
          <w:sz w:val="24"/>
          <w:szCs w:val="24"/>
        </w:rPr>
        <w:t xml:space="preserve"> </w:t>
      </w:r>
      <w:r w:rsidRPr="005163A4">
        <w:rPr>
          <w:rFonts w:ascii="Times New Roman" w:hAnsi="Times New Roman" w:cs="Times New Roman"/>
          <w:sz w:val="24"/>
          <w:szCs w:val="24"/>
        </w:rPr>
        <w:t>реализации</w:t>
      </w:r>
      <w:r w:rsidR="00732EE4" w:rsidRPr="005163A4">
        <w:rPr>
          <w:rFonts w:ascii="Times New Roman" w:hAnsi="Times New Roman" w:cs="Times New Roman"/>
          <w:sz w:val="24"/>
          <w:szCs w:val="24"/>
        </w:rPr>
        <w:t xml:space="preserve"> </w:t>
      </w:r>
      <w:r w:rsidRPr="005163A4">
        <w:rPr>
          <w:rFonts w:ascii="Times New Roman" w:hAnsi="Times New Roman" w:cs="Times New Roman"/>
          <w:sz w:val="24"/>
          <w:szCs w:val="24"/>
        </w:rPr>
        <w:t>программы</w:t>
      </w:r>
      <w:r w:rsidR="00732EE4" w:rsidRPr="005163A4">
        <w:rPr>
          <w:rFonts w:ascii="Times New Roman" w:hAnsi="Times New Roman" w:cs="Times New Roman"/>
          <w:sz w:val="24"/>
          <w:szCs w:val="24"/>
        </w:rPr>
        <w:t xml:space="preserve"> </w:t>
      </w:r>
      <w:r w:rsidRPr="005163A4">
        <w:rPr>
          <w:rFonts w:ascii="Times New Roman" w:hAnsi="Times New Roman" w:cs="Times New Roman"/>
          <w:bCs w:val="0"/>
          <w:sz w:val="24"/>
          <w:szCs w:val="24"/>
        </w:rPr>
        <w:t xml:space="preserve">общеобразовательной </w:t>
      </w:r>
      <w:r w:rsidRPr="005163A4">
        <w:rPr>
          <w:rFonts w:ascii="Times New Roman" w:hAnsi="Times New Roman" w:cs="Times New Roman"/>
          <w:sz w:val="24"/>
          <w:szCs w:val="24"/>
        </w:rPr>
        <w:t>дисциплины</w:t>
      </w:r>
    </w:p>
    <w:p w:rsidR="001B75F5" w:rsidRPr="005163A4" w:rsidRDefault="001B75F5" w:rsidP="005163A4">
      <w:pPr>
        <w:ind w:hanging="4"/>
        <w:rPr>
          <w:rFonts w:ascii="Times New Roman" w:hAnsi="Times New Roman" w:cs="Times New Roman"/>
          <w:b/>
          <w:sz w:val="24"/>
          <w:szCs w:val="24"/>
        </w:rPr>
      </w:pPr>
    </w:p>
    <w:p w:rsidR="005163A4" w:rsidRPr="005163A4" w:rsidRDefault="005163A4" w:rsidP="005163A4">
      <w:pPr>
        <w:ind w:hanging="4"/>
        <w:jc w:val="both"/>
        <w:rPr>
          <w:rFonts w:ascii="Times New Roman" w:hAnsi="Times New Roman" w:cs="Times New Roman"/>
          <w:b/>
          <w:bCs/>
          <w:sz w:val="24"/>
          <w:szCs w:val="24"/>
        </w:rPr>
      </w:pPr>
      <w:r w:rsidRPr="005163A4">
        <w:rPr>
          <w:rFonts w:ascii="Times New Roman" w:hAnsi="Times New Roman" w:cs="Times New Roman"/>
          <w:b/>
          <w:bCs/>
          <w:sz w:val="24"/>
          <w:szCs w:val="24"/>
        </w:rPr>
        <w:t xml:space="preserve">Оборудование учебного кабинета: </w:t>
      </w:r>
    </w:p>
    <w:p w:rsidR="005163A4" w:rsidRPr="005163A4" w:rsidRDefault="005163A4" w:rsidP="005163A4">
      <w:pPr>
        <w:pStyle w:val="af7"/>
        <w:widowControl/>
        <w:numPr>
          <w:ilvl w:val="0"/>
          <w:numId w:val="29"/>
        </w:numPr>
        <w:autoSpaceDE/>
        <w:autoSpaceDN/>
        <w:ind w:left="0" w:hanging="4"/>
        <w:rPr>
          <w:rFonts w:ascii="Times New Roman" w:hAnsi="Times New Roman" w:cs="Times New Roman"/>
          <w:sz w:val="24"/>
          <w:szCs w:val="24"/>
        </w:rPr>
      </w:pPr>
      <w:r w:rsidRPr="005163A4">
        <w:rPr>
          <w:rFonts w:ascii="Times New Roman" w:hAnsi="Times New Roman" w:cs="Times New Roman"/>
          <w:sz w:val="24"/>
          <w:szCs w:val="24"/>
        </w:rPr>
        <w:t xml:space="preserve">посадочные места по количеству </w:t>
      </w:r>
      <w:proofErr w:type="gramStart"/>
      <w:r w:rsidRPr="005163A4">
        <w:rPr>
          <w:rFonts w:ascii="Times New Roman" w:hAnsi="Times New Roman" w:cs="Times New Roman"/>
          <w:sz w:val="24"/>
          <w:szCs w:val="24"/>
        </w:rPr>
        <w:t>обучающихся</w:t>
      </w:r>
      <w:proofErr w:type="gramEnd"/>
      <w:r w:rsidRPr="005163A4">
        <w:rPr>
          <w:rFonts w:ascii="Times New Roman" w:hAnsi="Times New Roman" w:cs="Times New Roman"/>
          <w:sz w:val="24"/>
          <w:szCs w:val="24"/>
        </w:rPr>
        <w:t>;</w:t>
      </w:r>
    </w:p>
    <w:p w:rsidR="005163A4" w:rsidRPr="005163A4" w:rsidRDefault="005163A4" w:rsidP="005163A4">
      <w:pPr>
        <w:pStyle w:val="af7"/>
        <w:widowControl/>
        <w:numPr>
          <w:ilvl w:val="0"/>
          <w:numId w:val="29"/>
        </w:numPr>
        <w:autoSpaceDE/>
        <w:autoSpaceDN/>
        <w:ind w:left="0" w:hanging="4"/>
        <w:rPr>
          <w:rFonts w:ascii="Times New Roman" w:hAnsi="Times New Roman" w:cs="Times New Roman"/>
          <w:sz w:val="24"/>
          <w:szCs w:val="24"/>
        </w:rPr>
      </w:pPr>
      <w:r w:rsidRPr="005163A4">
        <w:rPr>
          <w:rFonts w:ascii="Times New Roman" w:hAnsi="Times New Roman" w:cs="Times New Roman"/>
          <w:sz w:val="24"/>
          <w:szCs w:val="24"/>
        </w:rPr>
        <w:t>рабочее место преподавателя.</w:t>
      </w:r>
    </w:p>
    <w:p w:rsidR="005163A4" w:rsidRPr="005163A4" w:rsidRDefault="005163A4" w:rsidP="005163A4">
      <w:pPr>
        <w:ind w:hanging="4"/>
        <w:jc w:val="both"/>
        <w:rPr>
          <w:rFonts w:ascii="Times New Roman" w:hAnsi="Times New Roman" w:cs="Times New Roman"/>
          <w:b/>
          <w:bCs/>
          <w:sz w:val="24"/>
          <w:szCs w:val="24"/>
        </w:rPr>
      </w:pPr>
      <w:r w:rsidRPr="005163A4">
        <w:rPr>
          <w:rFonts w:ascii="Times New Roman" w:hAnsi="Times New Roman" w:cs="Times New Roman"/>
          <w:b/>
          <w:bCs/>
          <w:sz w:val="24"/>
          <w:szCs w:val="24"/>
        </w:rPr>
        <w:t xml:space="preserve">Технические средства обучения: </w:t>
      </w:r>
    </w:p>
    <w:p w:rsidR="005163A4" w:rsidRPr="005163A4" w:rsidRDefault="005163A4" w:rsidP="005163A4">
      <w:pPr>
        <w:ind w:hanging="4"/>
        <w:jc w:val="both"/>
        <w:rPr>
          <w:rFonts w:ascii="Times New Roman" w:hAnsi="Times New Roman" w:cs="Times New Roman"/>
          <w:sz w:val="24"/>
          <w:szCs w:val="24"/>
        </w:rPr>
      </w:pPr>
      <w:r w:rsidRPr="005163A4">
        <w:rPr>
          <w:rFonts w:ascii="Times New Roman" w:hAnsi="Times New Roman" w:cs="Times New Roman"/>
          <w:sz w:val="24"/>
          <w:szCs w:val="24"/>
        </w:rPr>
        <w:t>компьютер с лицензионным программным обеспечением</w:t>
      </w:r>
    </w:p>
    <w:p w:rsidR="005163A4" w:rsidRPr="005163A4" w:rsidRDefault="005163A4" w:rsidP="005163A4">
      <w:pPr>
        <w:ind w:hanging="4"/>
        <w:jc w:val="both"/>
        <w:rPr>
          <w:rFonts w:ascii="Times New Roman" w:hAnsi="Times New Roman" w:cs="Times New Roman"/>
          <w:sz w:val="24"/>
          <w:szCs w:val="24"/>
        </w:rPr>
      </w:pPr>
      <w:r w:rsidRPr="005163A4">
        <w:rPr>
          <w:rFonts w:ascii="Times New Roman" w:hAnsi="Times New Roman" w:cs="Times New Roman"/>
          <w:sz w:val="24"/>
          <w:szCs w:val="24"/>
        </w:rPr>
        <w:t xml:space="preserve">мультимедиа, проектор. </w:t>
      </w:r>
    </w:p>
    <w:p w:rsidR="005163A4" w:rsidRPr="005163A4" w:rsidRDefault="005163A4" w:rsidP="005163A4">
      <w:pPr>
        <w:ind w:hanging="4"/>
        <w:jc w:val="both"/>
        <w:rPr>
          <w:rFonts w:ascii="Times New Roman" w:hAnsi="Times New Roman" w:cs="Times New Roman"/>
          <w:sz w:val="24"/>
          <w:szCs w:val="24"/>
        </w:rPr>
      </w:pPr>
    </w:p>
    <w:p w:rsidR="005163A4" w:rsidRPr="005163A4" w:rsidRDefault="005163A4" w:rsidP="005163A4">
      <w:pPr>
        <w:ind w:hanging="4"/>
        <w:jc w:val="both"/>
        <w:rPr>
          <w:rFonts w:ascii="Times New Roman" w:hAnsi="Times New Roman" w:cs="Times New Roman"/>
          <w:sz w:val="24"/>
          <w:szCs w:val="24"/>
        </w:rPr>
      </w:pPr>
      <w:r w:rsidRPr="005163A4">
        <w:rPr>
          <w:rFonts w:ascii="Times New Roman" w:hAnsi="Times New Roman" w:cs="Times New Roman"/>
          <w:sz w:val="24"/>
          <w:szCs w:val="24"/>
        </w:rPr>
        <w:t>3.1 Требования к минимальному материально-техническому обеспечению</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 xml:space="preserve">Оборудование учебного кабинета: </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 модель броуновского движения;</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-набор грузов по механике</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-динамометр демонстрационный</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-динамометр лабораторный</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-модель кристаллической решетки поваренной соли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-штативы</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-микрометр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-штангенциркуль</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-измерительные линейки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-термометр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-манометр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-барометр, барометр-анероид</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-гигрометр, волосяной гигрометр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-психрометр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-электрическая плитка</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-цилиндр переменного объема</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-калориметр, колбы</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-воронка с резиновой трубкой, зажимом и стеклянной трубкой</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-весы, набор разновесов</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-набор капилляров</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-набор кристаллических тел</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-прибор  для демонстрации различных видов деформации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-шар с кольцом</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-эбонитовая и стеклянная палочки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w:t>
      </w:r>
      <w:proofErr w:type="spellStart"/>
      <w:r w:rsidRPr="00D76C0B">
        <w:rPr>
          <w:rFonts w:ascii="Times New Roman" w:hAnsi="Times New Roman" w:cs="Times New Roman"/>
          <w:bCs/>
          <w:sz w:val="24"/>
          <w:szCs w:val="24"/>
        </w:rPr>
        <w:t>электрофорная</w:t>
      </w:r>
      <w:proofErr w:type="spellEnd"/>
      <w:r w:rsidRPr="00D76C0B">
        <w:rPr>
          <w:rFonts w:ascii="Times New Roman" w:hAnsi="Times New Roman" w:cs="Times New Roman"/>
          <w:bCs/>
          <w:sz w:val="24"/>
          <w:szCs w:val="24"/>
        </w:rPr>
        <w:t xml:space="preserve"> машина</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-электроскоп, электрометр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-султаны электрические</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-разрядник на изолирующей ручке</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-соединительные провода</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-лист органического листа</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-конденсатор переменной емкости</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-демонстрационный разборный  плоский конденсатор</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-источники постоянного тока</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-лампа накаливания на 3,5</w:t>
      </w:r>
      <w:proofErr w:type="gramStart"/>
      <w:r w:rsidRPr="00D76C0B">
        <w:rPr>
          <w:rFonts w:ascii="Times New Roman" w:hAnsi="Times New Roman" w:cs="Times New Roman"/>
          <w:bCs/>
          <w:sz w:val="24"/>
          <w:szCs w:val="24"/>
        </w:rPr>
        <w:t xml:space="preserve"> В</w:t>
      </w:r>
      <w:proofErr w:type="gramEnd"/>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для электролиза</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-амперметр</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-вольтметр</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-реостат ползунковый</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-реостат рычажный</w:t>
      </w:r>
    </w:p>
    <w:p w:rsidR="00C04740" w:rsidRPr="00D76C0B" w:rsidRDefault="00C04740"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-ключ</w:t>
      </w:r>
    </w:p>
    <w:p w:rsidR="005163A4" w:rsidRDefault="005163A4" w:rsidP="005163A4">
      <w:pPr>
        <w:jc w:val="both"/>
        <w:rPr>
          <w:rFonts w:ascii="Times New Roman" w:hAnsi="Times New Roman" w:cs="Times New Roman"/>
          <w:sz w:val="28"/>
          <w:szCs w:val="28"/>
        </w:rPr>
      </w:pP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lastRenderedPageBreak/>
        <w:t>-набор проводников, обладающих различными сопротивлениями</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плавких предохранителей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-термопара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 xml:space="preserve">-насос </w:t>
      </w:r>
      <w:proofErr w:type="spellStart"/>
      <w:r w:rsidRPr="00D76C0B">
        <w:rPr>
          <w:rFonts w:ascii="Times New Roman" w:hAnsi="Times New Roman" w:cs="Times New Roman"/>
          <w:bCs/>
          <w:sz w:val="24"/>
          <w:szCs w:val="24"/>
        </w:rPr>
        <w:t>Комовского</w:t>
      </w:r>
      <w:proofErr w:type="spellEnd"/>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полупроводников</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-полупроводниковый диод</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-постоянные магниты (полосовой  и дугообразный)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-магнитная стрелка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-катушка с сердечником</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-электромагнит</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-разборный трансформатор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-прибор для демонстрации опыта Ленца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-пружинный маятник</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-математический маятник</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-модель маятника Фуко</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-волновая машина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-камертоны</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-оптическая шайба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-открытый колебательный контур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по поляризации</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по интерференции и дифракции света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линз и зеркал</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-дифракционная решетка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w:t>
      </w:r>
      <w:proofErr w:type="spellStart"/>
      <w:r w:rsidRPr="00D76C0B">
        <w:rPr>
          <w:rFonts w:ascii="Times New Roman" w:hAnsi="Times New Roman" w:cs="Times New Roman"/>
          <w:bCs/>
          <w:sz w:val="24"/>
          <w:szCs w:val="24"/>
        </w:rPr>
        <w:t>бипризма</w:t>
      </w:r>
      <w:proofErr w:type="spellEnd"/>
      <w:r w:rsidRPr="00D76C0B">
        <w:rPr>
          <w:rFonts w:ascii="Times New Roman" w:hAnsi="Times New Roman" w:cs="Times New Roman"/>
          <w:bCs/>
          <w:sz w:val="24"/>
          <w:szCs w:val="24"/>
        </w:rPr>
        <w:t xml:space="preserve"> Френеля</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оптического стекла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-центробежная машина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газонаполненных трубок</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sz w:val="24"/>
          <w:szCs w:val="24"/>
        </w:rPr>
      </w:pPr>
      <w:r w:rsidRPr="005163A4">
        <w:rPr>
          <w:rFonts w:ascii="Times New Roman" w:hAnsi="Times New Roman" w:cs="Times New Roman"/>
          <w:b/>
          <w:sz w:val="24"/>
          <w:szCs w:val="24"/>
        </w:rPr>
        <w:t>3.2 Информационное обеспечение обучения</w:t>
      </w: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sz w:val="24"/>
          <w:szCs w:val="24"/>
        </w:rPr>
      </w:pPr>
      <w:r w:rsidRPr="005163A4">
        <w:rPr>
          <w:rFonts w:ascii="Times New Roman" w:hAnsi="Times New Roman" w:cs="Times New Roman"/>
          <w:b/>
          <w:bCs/>
          <w:sz w:val="24"/>
          <w:szCs w:val="24"/>
        </w:rPr>
        <w:t>Перечень рекомендуемых учебных изданий, дополнительной литературы</w:t>
      </w: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sz w:val="24"/>
          <w:szCs w:val="24"/>
        </w:rPr>
      </w:pPr>
    </w:p>
    <w:p w:rsidR="00D76C0B" w:rsidRPr="005163A4" w:rsidRDefault="00D76C0B" w:rsidP="00C04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5163A4">
        <w:rPr>
          <w:rFonts w:ascii="Times New Roman" w:hAnsi="Times New Roman" w:cs="Times New Roman"/>
          <w:b/>
          <w:bCs/>
          <w:sz w:val="24"/>
          <w:szCs w:val="24"/>
        </w:rPr>
        <w:t>Основные источники:</w:t>
      </w:r>
    </w:p>
    <w:p w:rsidR="00D76C0B" w:rsidRPr="005163A4" w:rsidRDefault="00D76C0B" w:rsidP="00C04740">
      <w:pPr>
        <w:tabs>
          <w:tab w:val="left" w:pos="1069"/>
          <w:tab w:val="left" w:pos="1134"/>
        </w:tabs>
        <w:jc w:val="both"/>
        <w:rPr>
          <w:rFonts w:ascii="Times New Roman" w:hAnsi="Times New Roman" w:cs="Times New Roman"/>
          <w:sz w:val="24"/>
          <w:szCs w:val="24"/>
        </w:rPr>
      </w:pPr>
      <w:proofErr w:type="spellStart"/>
      <w:r w:rsidRPr="005163A4">
        <w:rPr>
          <w:rFonts w:ascii="Times New Roman" w:hAnsi="Times New Roman" w:cs="Times New Roman"/>
          <w:sz w:val="24"/>
          <w:szCs w:val="24"/>
        </w:rPr>
        <w:t>Генденштейн</w:t>
      </w:r>
      <w:proofErr w:type="spellEnd"/>
      <w:r w:rsidRPr="005163A4">
        <w:rPr>
          <w:rFonts w:ascii="Times New Roman" w:hAnsi="Times New Roman" w:cs="Times New Roman"/>
          <w:sz w:val="24"/>
          <w:szCs w:val="24"/>
        </w:rPr>
        <w:t xml:space="preserve"> Л.Э., </w:t>
      </w:r>
      <w:proofErr w:type="gramStart"/>
      <w:r w:rsidRPr="005163A4">
        <w:rPr>
          <w:rFonts w:ascii="Times New Roman" w:hAnsi="Times New Roman" w:cs="Times New Roman"/>
          <w:sz w:val="24"/>
          <w:szCs w:val="24"/>
        </w:rPr>
        <w:t>Дик</w:t>
      </w:r>
      <w:proofErr w:type="gramEnd"/>
      <w:r w:rsidRPr="005163A4">
        <w:rPr>
          <w:rFonts w:ascii="Times New Roman" w:hAnsi="Times New Roman" w:cs="Times New Roman"/>
          <w:sz w:val="24"/>
          <w:szCs w:val="24"/>
        </w:rPr>
        <w:t xml:space="preserve"> Ю.И. Физика. Учебник для 10 </w:t>
      </w:r>
      <w:proofErr w:type="spellStart"/>
      <w:r w:rsidRPr="005163A4">
        <w:rPr>
          <w:rFonts w:ascii="Times New Roman" w:hAnsi="Times New Roman" w:cs="Times New Roman"/>
          <w:sz w:val="24"/>
          <w:szCs w:val="24"/>
        </w:rPr>
        <w:t>кл</w:t>
      </w:r>
      <w:proofErr w:type="spellEnd"/>
      <w:r w:rsidRPr="005163A4">
        <w:rPr>
          <w:rFonts w:ascii="Times New Roman" w:hAnsi="Times New Roman" w:cs="Times New Roman"/>
          <w:sz w:val="24"/>
          <w:szCs w:val="24"/>
        </w:rPr>
        <w:t>. – М., 2018.</w:t>
      </w:r>
    </w:p>
    <w:p w:rsidR="00D76C0B" w:rsidRPr="005163A4" w:rsidRDefault="00D76C0B" w:rsidP="00C04740">
      <w:pPr>
        <w:tabs>
          <w:tab w:val="left" w:pos="1069"/>
          <w:tab w:val="left" w:pos="1134"/>
        </w:tabs>
        <w:jc w:val="both"/>
        <w:rPr>
          <w:rFonts w:ascii="Times New Roman" w:hAnsi="Times New Roman" w:cs="Times New Roman"/>
          <w:sz w:val="24"/>
          <w:szCs w:val="24"/>
        </w:rPr>
      </w:pPr>
      <w:proofErr w:type="spellStart"/>
      <w:r w:rsidRPr="005163A4">
        <w:rPr>
          <w:rFonts w:ascii="Times New Roman" w:hAnsi="Times New Roman" w:cs="Times New Roman"/>
          <w:sz w:val="24"/>
          <w:szCs w:val="24"/>
        </w:rPr>
        <w:t>Генденштейн</w:t>
      </w:r>
      <w:proofErr w:type="spellEnd"/>
      <w:r w:rsidRPr="005163A4">
        <w:rPr>
          <w:rFonts w:ascii="Times New Roman" w:hAnsi="Times New Roman" w:cs="Times New Roman"/>
          <w:sz w:val="24"/>
          <w:szCs w:val="24"/>
        </w:rPr>
        <w:t xml:space="preserve"> Л.Э. </w:t>
      </w:r>
      <w:proofErr w:type="gramStart"/>
      <w:r w:rsidRPr="005163A4">
        <w:rPr>
          <w:rFonts w:ascii="Times New Roman" w:hAnsi="Times New Roman" w:cs="Times New Roman"/>
          <w:sz w:val="24"/>
          <w:szCs w:val="24"/>
        </w:rPr>
        <w:t>Дик</w:t>
      </w:r>
      <w:proofErr w:type="gramEnd"/>
      <w:r w:rsidRPr="005163A4">
        <w:rPr>
          <w:rFonts w:ascii="Times New Roman" w:hAnsi="Times New Roman" w:cs="Times New Roman"/>
          <w:sz w:val="24"/>
          <w:szCs w:val="24"/>
        </w:rPr>
        <w:t xml:space="preserve"> Ю.И. Физика. Учебник для 11 </w:t>
      </w:r>
      <w:proofErr w:type="spellStart"/>
      <w:r w:rsidRPr="005163A4">
        <w:rPr>
          <w:rFonts w:ascii="Times New Roman" w:hAnsi="Times New Roman" w:cs="Times New Roman"/>
          <w:sz w:val="24"/>
          <w:szCs w:val="24"/>
        </w:rPr>
        <w:t>кл</w:t>
      </w:r>
      <w:proofErr w:type="spellEnd"/>
      <w:r w:rsidRPr="005163A4">
        <w:rPr>
          <w:rFonts w:ascii="Times New Roman" w:hAnsi="Times New Roman" w:cs="Times New Roman"/>
          <w:sz w:val="24"/>
          <w:szCs w:val="24"/>
        </w:rPr>
        <w:t>. – М., 2018.</w:t>
      </w:r>
    </w:p>
    <w:p w:rsidR="00D6587C" w:rsidRPr="005163A4" w:rsidRDefault="00D6587C" w:rsidP="00C04740">
      <w:pPr>
        <w:tabs>
          <w:tab w:val="left" w:pos="1069"/>
          <w:tab w:val="left" w:pos="1134"/>
        </w:tabs>
        <w:jc w:val="both"/>
        <w:rPr>
          <w:rFonts w:ascii="Times New Roman" w:hAnsi="Times New Roman" w:cs="Times New Roman"/>
          <w:sz w:val="24"/>
          <w:szCs w:val="24"/>
        </w:rPr>
      </w:pPr>
      <w:r w:rsidRPr="005163A4">
        <w:rPr>
          <w:rFonts w:ascii="Times New Roman" w:hAnsi="Times New Roman" w:cs="Times New Roman"/>
          <w:sz w:val="24"/>
          <w:szCs w:val="24"/>
        </w:rPr>
        <w:t>Примерный учебно-методический комплекс по общеобразовательной дисциплине «Физика»</w:t>
      </w:r>
    </w:p>
    <w:p w:rsidR="00D6587C" w:rsidRPr="005163A4" w:rsidRDefault="00D6587C" w:rsidP="00C04740">
      <w:pPr>
        <w:autoSpaceDE/>
        <w:autoSpaceDN/>
        <w:jc w:val="both"/>
        <w:rPr>
          <w:rFonts w:ascii="Times New Roman" w:hAnsi="Times New Roman" w:cs="Times New Roman"/>
          <w:sz w:val="24"/>
          <w:szCs w:val="24"/>
        </w:rPr>
      </w:pPr>
      <w:r w:rsidRPr="005163A4">
        <w:rPr>
          <w:rFonts w:ascii="Times New Roman" w:hAnsi="Times New Roman" w:cs="Times New Roman"/>
          <w:sz w:val="24"/>
          <w:szCs w:val="24"/>
        </w:rPr>
        <w:t>Примерный фонд оценочных средств по общеобразовательной дисциплине «</w:t>
      </w:r>
      <w:r w:rsidR="005163A4" w:rsidRPr="005163A4">
        <w:rPr>
          <w:rFonts w:ascii="Times New Roman" w:hAnsi="Times New Roman" w:cs="Times New Roman"/>
          <w:sz w:val="24"/>
          <w:szCs w:val="24"/>
        </w:rPr>
        <w:t>Физика</w:t>
      </w:r>
      <w:r w:rsidRPr="005163A4">
        <w:rPr>
          <w:rFonts w:ascii="Times New Roman" w:hAnsi="Times New Roman" w:cs="Times New Roman"/>
          <w:sz w:val="24"/>
          <w:szCs w:val="24"/>
        </w:rPr>
        <w:t>»</w:t>
      </w:r>
    </w:p>
    <w:p w:rsidR="00D6587C" w:rsidRPr="005163A4" w:rsidRDefault="00D6587C" w:rsidP="00C04740">
      <w:pPr>
        <w:tabs>
          <w:tab w:val="left" w:pos="1069"/>
          <w:tab w:val="left" w:pos="1134"/>
        </w:tabs>
        <w:jc w:val="both"/>
        <w:rPr>
          <w:rFonts w:ascii="Times New Roman" w:hAnsi="Times New Roman" w:cs="Times New Roman"/>
          <w:sz w:val="24"/>
          <w:szCs w:val="24"/>
        </w:rPr>
      </w:pPr>
    </w:p>
    <w:p w:rsidR="00D76C0B" w:rsidRPr="005163A4" w:rsidRDefault="00D76C0B"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proofErr w:type="spellStart"/>
      <w:r w:rsidRPr="005163A4">
        <w:rPr>
          <w:rFonts w:ascii="Times New Roman" w:hAnsi="Times New Roman" w:cs="Times New Roman"/>
          <w:bCs/>
          <w:sz w:val="24"/>
          <w:szCs w:val="24"/>
        </w:rPr>
        <w:t>Мякишев</w:t>
      </w:r>
      <w:proofErr w:type="spellEnd"/>
      <w:r w:rsidRPr="005163A4">
        <w:rPr>
          <w:rFonts w:ascii="Times New Roman" w:hAnsi="Times New Roman" w:cs="Times New Roman"/>
          <w:bCs/>
          <w:sz w:val="24"/>
          <w:szCs w:val="24"/>
        </w:rPr>
        <w:t xml:space="preserve"> Г.Я., </w:t>
      </w:r>
      <w:proofErr w:type="spellStart"/>
      <w:r w:rsidRPr="005163A4">
        <w:rPr>
          <w:rFonts w:ascii="Times New Roman" w:hAnsi="Times New Roman" w:cs="Times New Roman"/>
          <w:bCs/>
          <w:sz w:val="24"/>
          <w:szCs w:val="24"/>
        </w:rPr>
        <w:t>Буховцев</w:t>
      </w:r>
      <w:proofErr w:type="spellEnd"/>
      <w:r w:rsidRPr="005163A4">
        <w:rPr>
          <w:rFonts w:ascii="Times New Roman" w:hAnsi="Times New Roman" w:cs="Times New Roman"/>
          <w:bCs/>
          <w:sz w:val="24"/>
          <w:szCs w:val="24"/>
        </w:rPr>
        <w:t xml:space="preserve"> Б.Б. Сотский Н.Н. Учебник для общеобразовательных учреждений  10 класс М.: «Просвещение», 2016</w:t>
      </w:r>
    </w:p>
    <w:p w:rsidR="00D76C0B" w:rsidRPr="005163A4" w:rsidRDefault="00D76C0B" w:rsidP="00C047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proofErr w:type="spellStart"/>
      <w:r w:rsidRPr="005163A4">
        <w:rPr>
          <w:rFonts w:ascii="Times New Roman" w:hAnsi="Times New Roman" w:cs="Times New Roman"/>
          <w:bCs/>
          <w:sz w:val="24"/>
          <w:szCs w:val="24"/>
        </w:rPr>
        <w:t>Мякишев</w:t>
      </w:r>
      <w:proofErr w:type="spellEnd"/>
      <w:r w:rsidRPr="005163A4">
        <w:rPr>
          <w:rFonts w:ascii="Times New Roman" w:hAnsi="Times New Roman" w:cs="Times New Roman"/>
          <w:bCs/>
          <w:sz w:val="24"/>
          <w:szCs w:val="24"/>
        </w:rPr>
        <w:t xml:space="preserve"> Г.Я., </w:t>
      </w:r>
      <w:proofErr w:type="spellStart"/>
      <w:r w:rsidRPr="005163A4">
        <w:rPr>
          <w:rFonts w:ascii="Times New Roman" w:hAnsi="Times New Roman" w:cs="Times New Roman"/>
          <w:bCs/>
          <w:sz w:val="24"/>
          <w:szCs w:val="24"/>
        </w:rPr>
        <w:t>Буховцев</w:t>
      </w:r>
      <w:proofErr w:type="spellEnd"/>
      <w:r w:rsidRPr="005163A4">
        <w:rPr>
          <w:rFonts w:ascii="Times New Roman" w:hAnsi="Times New Roman" w:cs="Times New Roman"/>
          <w:bCs/>
          <w:sz w:val="24"/>
          <w:szCs w:val="24"/>
        </w:rPr>
        <w:t xml:space="preserve"> Б.Б. Сотский Н.Н. Учебник для общеобразовательных учреждений 11 класс М</w:t>
      </w:r>
      <w:proofErr w:type="gramStart"/>
      <w:r w:rsidRPr="005163A4">
        <w:rPr>
          <w:rFonts w:ascii="Times New Roman" w:hAnsi="Times New Roman" w:cs="Times New Roman"/>
          <w:bCs/>
          <w:sz w:val="24"/>
          <w:szCs w:val="24"/>
        </w:rPr>
        <w:t>,: «</w:t>
      </w:r>
      <w:proofErr w:type="gramEnd"/>
      <w:r w:rsidRPr="005163A4">
        <w:rPr>
          <w:rFonts w:ascii="Times New Roman" w:hAnsi="Times New Roman" w:cs="Times New Roman"/>
          <w:bCs/>
          <w:sz w:val="24"/>
          <w:szCs w:val="24"/>
        </w:rPr>
        <w:t>Просвещение», 2016.</w:t>
      </w:r>
    </w:p>
    <w:p w:rsidR="00D76C0B" w:rsidRPr="005163A4" w:rsidRDefault="00D76C0B" w:rsidP="00C04740">
      <w:pPr>
        <w:tabs>
          <w:tab w:val="left" w:pos="1069"/>
          <w:tab w:val="left" w:pos="1134"/>
        </w:tabs>
        <w:jc w:val="both"/>
        <w:rPr>
          <w:rFonts w:ascii="Times New Roman" w:hAnsi="Times New Roman" w:cs="Times New Roman"/>
          <w:sz w:val="24"/>
          <w:szCs w:val="24"/>
        </w:rPr>
      </w:pPr>
      <w:r w:rsidRPr="005163A4">
        <w:rPr>
          <w:rFonts w:ascii="Times New Roman" w:hAnsi="Times New Roman" w:cs="Times New Roman"/>
          <w:sz w:val="24"/>
          <w:szCs w:val="24"/>
        </w:rPr>
        <w:t>2003.</w:t>
      </w:r>
    </w:p>
    <w:p w:rsidR="009B26A0" w:rsidRDefault="009B26A0" w:rsidP="009B26A0">
      <w:pPr>
        <w:autoSpaceDE/>
        <w:autoSpaceDN/>
        <w:spacing w:line="276" w:lineRule="auto"/>
        <w:jc w:val="both"/>
        <w:rPr>
          <w:rFonts w:ascii="Times New Roman" w:hAnsi="Times New Roman" w:cs="Times New Roman"/>
          <w:sz w:val="24"/>
          <w:szCs w:val="24"/>
        </w:rPr>
      </w:pPr>
      <w:r w:rsidRPr="009B26A0">
        <w:rPr>
          <w:rFonts w:ascii="Times New Roman" w:hAnsi="Times New Roman" w:cs="Times New Roman"/>
          <w:sz w:val="24"/>
          <w:szCs w:val="24"/>
        </w:rPr>
        <w:t>Примерный учебно-методический комплекс по общеобразовательной дисциплине </w:t>
      </w:r>
      <w:r>
        <w:rPr>
          <w:rFonts w:ascii="Times New Roman" w:hAnsi="Times New Roman" w:cs="Times New Roman"/>
          <w:sz w:val="24"/>
          <w:szCs w:val="24"/>
        </w:rPr>
        <w:t>«Физика</w:t>
      </w:r>
      <w:r w:rsidRPr="009B26A0">
        <w:rPr>
          <w:rFonts w:ascii="Times New Roman" w:hAnsi="Times New Roman" w:cs="Times New Roman"/>
          <w:sz w:val="24"/>
          <w:szCs w:val="24"/>
        </w:rPr>
        <w:t xml:space="preserve">» </w:t>
      </w:r>
    </w:p>
    <w:p w:rsidR="009B26A0" w:rsidRPr="009B26A0" w:rsidRDefault="00526750" w:rsidP="009B26A0">
      <w:pPr>
        <w:autoSpaceDE/>
        <w:autoSpaceDN/>
        <w:spacing w:line="276" w:lineRule="auto"/>
        <w:jc w:val="both"/>
        <w:rPr>
          <w:rFonts w:ascii="Times New Roman" w:hAnsi="Times New Roman" w:cs="Times New Roman"/>
          <w:sz w:val="24"/>
          <w:szCs w:val="24"/>
        </w:rPr>
      </w:pPr>
      <w:hyperlink r:id="rId13" w:history="1">
        <w:r w:rsidR="009B26A0" w:rsidRPr="00C93E8C">
          <w:rPr>
            <w:rStyle w:val="aff0"/>
            <w:rFonts w:ascii="Times New Roman" w:hAnsi="Times New Roman" w:cs="Times New Roman"/>
            <w:sz w:val="24"/>
            <w:szCs w:val="24"/>
          </w:rPr>
          <w:t>https://firpo.ru/netcat_files/353/664/h_a511bca80685714aea72a6557e06c4b1</w:t>
        </w:r>
      </w:hyperlink>
    </w:p>
    <w:p w:rsidR="009B26A0" w:rsidRDefault="009B26A0" w:rsidP="009B26A0">
      <w:pPr>
        <w:autoSpaceDE/>
        <w:autoSpaceDN/>
        <w:spacing w:line="276" w:lineRule="auto"/>
        <w:jc w:val="both"/>
        <w:rPr>
          <w:rFonts w:ascii="Times New Roman" w:hAnsi="Times New Roman" w:cs="Times New Roman"/>
          <w:sz w:val="24"/>
          <w:szCs w:val="24"/>
        </w:rPr>
      </w:pPr>
      <w:r w:rsidRPr="009B26A0">
        <w:rPr>
          <w:rFonts w:ascii="Times New Roman" w:hAnsi="Times New Roman" w:cs="Times New Roman"/>
          <w:sz w:val="24"/>
          <w:szCs w:val="24"/>
        </w:rPr>
        <w:t xml:space="preserve">Примерный фонд оценочных средств по общеобразовательной дисциплине </w:t>
      </w:r>
      <w:r>
        <w:rPr>
          <w:rFonts w:ascii="Times New Roman" w:hAnsi="Times New Roman" w:cs="Times New Roman"/>
          <w:sz w:val="24"/>
          <w:szCs w:val="24"/>
        </w:rPr>
        <w:t>«Физика</w:t>
      </w:r>
      <w:r w:rsidRPr="009B26A0">
        <w:rPr>
          <w:rFonts w:ascii="Times New Roman" w:hAnsi="Times New Roman" w:cs="Times New Roman"/>
          <w:sz w:val="24"/>
          <w:szCs w:val="24"/>
        </w:rPr>
        <w:t>»</w:t>
      </w:r>
    </w:p>
    <w:p w:rsidR="009B26A0" w:rsidRDefault="00526750" w:rsidP="009B26A0">
      <w:pPr>
        <w:autoSpaceDE/>
        <w:autoSpaceDN/>
        <w:spacing w:line="276" w:lineRule="auto"/>
        <w:jc w:val="both"/>
        <w:rPr>
          <w:rFonts w:ascii="Times New Roman" w:hAnsi="Times New Roman" w:cs="Times New Roman"/>
          <w:sz w:val="24"/>
          <w:szCs w:val="24"/>
        </w:rPr>
      </w:pPr>
      <w:hyperlink r:id="rId14" w:history="1">
        <w:r w:rsidR="009B26A0" w:rsidRPr="00C93E8C">
          <w:rPr>
            <w:rStyle w:val="aff0"/>
            <w:rFonts w:ascii="Times New Roman" w:hAnsi="Times New Roman" w:cs="Times New Roman"/>
            <w:sz w:val="24"/>
            <w:szCs w:val="24"/>
          </w:rPr>
          <w:t>https://firpo.ru/netcat_files/353/664/h_4a5078adf2457e365178c8b2c63e11ba</w:t>
        </w:r>
      </w:hyperlink>
    </w:p>
    <w:p w:rsidR="009B26A0" w:rsidRPr="009B26A0" w:rsidRDefault="009B26A0" w:rsidP="009B26A0">
      <w:pPr>
        <w:autoSpaceDE/>
        <w:autoSpaceDN/>
        <w:spacing w:line="276" w:lineRule="auto"/>
        <w:jc w:val="both"/>
        <w:rPr>
          <w:rFonts w:ascii="Times New Roman" w:hAnsi="Times New Roman" w:cs="Times New Roman"/>
          <w:sz w:val="24"/>
          <w:szCs w:val="24"/>
        </w:rPr>
      </w:pPr>
    </w:p>
    <w:p w:rsidR="00D76C0B" w:rsidRPr="005163A4" w:rsidRDefault="00D76C0B" w:rsidP="00C04740">
      <w:pPr>
        <w:jc w:val="both"/>
        <w:rPr>
          <w:rFonts w:ascii="Times New Roman" w:hAnsi="Times New Roman" w:cs="Times New Roman"/>
          <w:b/>
          <w:sz w:val="24"/>
          <w:szCs w:val="24"/>
        </w:rPr>
      </w:pPr>
    </w:p>
    <w:p w:rsidR="009B26A0" w:rsidRDefault="00D76C0B" w:rsidP="00C04740">
      <w:pPr>
        <w:jc w:val="both"/>
        <w:rPr>
          <w:rFonts w:ascii="Times New Roman" w:hAnsi="Times New Roman" w:cs="Times New Roman"/>
          <w:b/>
          <w:bCs/>
          <w:sz w:val="24"/>
          <w:szCs w:val="24"/>
        </w:rPr>
      </w:pPr>
      <w:r w:rsidRPr="005163A4">
        <w:rPr>
          <w:rFonts w:ascii="Times New Roman" w:hAnsi="Times New Roman" w:cs="Times New Roman"/>
          <w:b/>
          <w:bCs/>
          <w:sz w:val="24"/>
          <w:szCs w:val="24"/>
        </w:rPr>
        <w:t xml:space="preserve"> </w:t>
      </w:r>
      <w:r w:rsidRPr="005163A4">
        <w:rPr>
          <w:rFonts w:ascii="Times New Roman" w:hAnsi="Times New Roman" w:cs="Times New Roman"/>
          <w:b/>
          <w:bCs/>
          <w:sz w:val="24"/>
          <w:szCs w:val="24"/>
        </w:rPr>
        <w:tab/>
      </w:r>
    </w:p>
    <w:p w:rsidR="009B26A0" w:rsidRDefault="009B26A0" w:rsidP="00C04740">
      <w:pPr>
        <w:jc w:val="both"/>
        <w:rPr>
          <w:rFonts w:ascii="Times New Roman" w:hAnsi="Times New Roman" w:cs="Times New Roman"/>
          <w:b/>
          <w:bCs/>
          <w:sz w:val="24"/>
          <w:szCs w:val="24"/>
        </w:rPr>
      </w:pPr>
    </w:p>
    <w:p w:rsidR="009B26A0" w:rsidRDefault="009B26A0" w:rsidP="00C04740">
      <w:pPr>
        <w:jc w:val="both"/>
        <w:rPr>
          <w:rFonts w:ascii="Times New Roman" w:hAnsi="Times New Roman" w:cs="Times New Roman"/>
          <w:b/>
          <w:bCs/>
          <w:sz w:val="24"/>
          <w:szCs w:val="24"/>
        </w:rPr>
      </w:pPr>
    </w:p>
    <w:p w:rsidR="009B26A0" w:rsidRDefault="009B26A0" w:rsidP="00C04740">
      <w:pPr>
        <w:jc w:val="both"/>
        <w:rPr>
          <w:rFonts w:ascii="Times New Roman" w:hAnsi="Times New Roman" w:cs="Times New Roman"/>
          <w:b/>
          <w:bCs/>
          <w:sz w:val="24"/>
          <w:szCs w:val="24"/>
        </w:rPr>
      </w:pPr>
    </w:p>
    <w:p w:rsidR="00D76C0B" w:rsidRPr="005163A4" w:rsidRDefault="009B26A0" w:rsidP="00C04740">
      <w:pPr>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D76C0B" w:rsidRPr="005163A4">
        <w:rPr>
          <w:rFonts w:ascii="Times New Roman" w:hAnsi="Times New Roman" w:cs="Times New Roman"/>
          <w:b/>
          <w:bCs/>
          <w:sz w:val="24"/>
          <w:szCs w:val="24"/>
        </w:rPr>
        <w:t xml:space="preserve">Дополнительные источники: </w:t>
      </w:r>
    </w:p>
    <w:p w:rsidR="00D76C0B" w:rsidRPr="005163A4" w:rsidRDefault="00D76C0B" w:rsidP="00C04740">
      <w:pPr>
        <w:jc w:val="both"/>
        <w:rPr>
          <w:rFonts w:ascii="Times New Roman" w:hAnsi="Times New Roman" w:cs="Times New Roman"/>
          <w:b/>
          <w:sz w:val="24"/>
          <w:szCs w:val="24"/>
        </w:rPr>
      </w:pPr>
    </w:p>
    <w:p w:rsidR="00D76C0B" w:rsidRPr="005163A4" w:rsidRDefault="00D76C0B" w:rsidP="00C04740">
      <w:pPr>
        <w:tabs>
          <w:tab w:val="left" w:pos="1069"/>
          <w:tab w:val="left" w:pos="1134"/>
        </w:tabs>
        <w:jc w:val="both"/>
        <w:rPr>
          <w:rFonts w:ascii="Times New Roman" w:hAnsi="Times New Roman" w:cs="Times New Roman"/>
          <w:sz w:val="24"/>
          <w:szCs w:val="24"/>
        </w:rPr>
      </w:pPr>
      <w:r w:rsidRPr="005163A4">
        <w:rPr>
          <w:rFonts w:ascii="Times New Roman" w:hAnsi="Times New Roman" w:cs="Times New Roman"/>
          <w:sz w:val="24"/>
          <w:szCs w:val="24"/>
        </w:rPr>
        <w:t>Громов С.В. Шаронова Н.В. Физика, 10—11: Книга для учителя. – М., 2004.</w:t>
      </w:r>
    </w:p>
    <w:p w:rsidR="00D76C0B" w:rsidRPr="005163A4" w:rsidRDefault="00D76C0B" w:rsidP="00C04740">
      <w:pPr>
        <w:tabs>
          <w:tab w:val="left" w:pos="1069"/>
          <w:tab w:val="left" w:pos="1134"/>
        </w:tabs>
        <w:jc w:val="both"/>
        <w:rPr>
          <w:rFonts w:ascii="Times New Roman" w:hAnsi="Times New Roman" w:cs="Times New Roman"/>
          <w:color w:val="000000"/>
          <w:sz w:val="24"/>
          <w:szCs w:val="24"/>
        </w:rPr>
      </w:pPr>
      <w:proofErr w:type="spellStart"/>
      <w:r w:rsidRPr="005163A4">
        <w:rPr>
          <w:rFonts w:ascii="Times New Roman" w:hAnsi="Times New Roman" w:cs="Times New Roman"/>
          <w:color w:val="000000"/>
          <w:sz w:val="24"/>
          <w:szCs w:val="24"/>
        </w:rPr>
        <w:t>Кабардин</w:t>
      </w:r>
      <w:proofErr w:type="spellEnd"/>
      <w:r w:rsidRPr="005163A4">
        <w:rPr>
          <w:rFonts w:ascii="Times New Roman" w:hAnsi="Times New Roman" w:cs="Times New Roman"/>
          <w:color w:val="000000"/>
          <w:sz w:val="24"/>
          <w:szCs w:val="24"/>
        </w:rPr>
        <w:t xml:space="preserve"> О.Φ., Орлов В.А. Экспериментальные задания по физике. 9—11 классы: учебное пособие для учащихся общеобразовательных учреждений. – М., 2001.</w:t>
      </w:r>
    </w:p>
    <w:p w:rsidR="00D76C0B" w:rsidRPr="005163A4" w:rsidRDefault="00D76C0B" w:rsidP="00C04740">
      <w:pPr>
        <w:tabs>
          <w:tab w:val="left" w:pos="1069"/>
          <w:tab w:val="left" w:pos="1134"/>
        </w:tabs>
        <w:jc w:val="both"/>
        <w:rPr>
          <w:rFonts w:ascii="Times New Roman" w:hAnsi="Times New Roman" w:cs="Times New Roman"/>
          <w:color w:val="000000"/>
          <w:sz w:val="24"/>
          <w:szCs w:val="24"/>
        </w:rPr>
      </w:pPr>
      <w:r w:rsidRPr="005163A4">
        <w:rPr>
          <w:rFonts w:ascii="Times New Roman" w:hAnsi="Times New Roman" w:cs="Times New Roman"/>
          <w:color w:val="000000"/>
          <w:sz w:val="24"/>
          <w:szCs w:val="24"/>
        </w:rPr>
        <w:t xml:space="preserve">Касьянов В.А. Методические рекомендации по использованию учебников В.А.Касьянова «Физика. 10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xml:space="preserve">.», «Физика. 11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при изучении физики на базовом и профильном уровне. – М., 2016.</w:t>
      </w:r>
    </w:p>
    <w:p w:rsidR="00D76C0B" w:rsidRPr="005163A4" w:rsidRDefault="00D76C0B" w:rsidP="00C04740">
      <w:pPr>
        <w:tabs>
          <w:tab w:val="left" w:pos="1069"/>
          <w:tab w:val="left" w:pos="1134"/>
        </w:tabs>
        <w:jc w:val="both"/>
        <w:rPr>
          <w:rFonts w:ascii="Times New Roman" w:hAnsi="Times New Roman" w:cs="Times New Roman"/>
          <w:color w:val="000000"/>
          <w:sz w:val="24"/>
          <w:szCs w:val="24"/>
        </w:rPr>
      </w:pPr>
      <w:r w:rsidRPr="005163A4">
        <w:rPr>
          <w:rFonts w:ascii="Times New Roman" w:hAnsi="Times New Roman" w:cs="Times New Roman"/>
          <w:color w:val="000000"/>
          <w:sz w:val="24"/>
          <w:szCs w:val="24"/>
        </w:rPr>
        <w:t xml:space="preserve">Касьянов В.А. Физика. 10, 11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Тематическое и поурочное планирование. – М., 2016</w:t>
      </w:r>
    </w:p>
    <w:p w:rsidR="00D76C0B" w:rsidRPr="005163A4" w:rsidRDefault="00D76C0B" w:rsidP="00C04740">
      <w:pPr>
        <w:tabs>
          <w:tab w:val="left" w:pos="1069"/>
          <w:tab w:val="left" w:pos="1134"/>
        </w:tabs>
        <w:jc w:val="both"/>
        <w:rPr>
          <w:rFonts w:ascii="Times New Roman" w:hAnsi="Times New Roman" w:cs="Times New Roman"/>
          <w:sz w:val="24"/>
          <w:szCs w:val="24"/>
        </w:rPr>
      </w:pPr>
      <w:proofErr w:type="spellStart"/>
      <w:r w:rsidRPr="005163A4">
        <w:rPr>
          <w:rFonts w:ascii="Times New Roman" w:hAnsi="Times New Roman" w:cs="Times New Roman"/>
          <w:sz w:val="24"/>
          <w:szCs w:val="24"/>
        </w:rPr>
        <w:t>Кирик</w:t>
      </w:r>
      <w:proofErr w:type="spellEnd"/>
      <w:r w:rsidRPr="005163A4">
        <w:rPr>
          <w:rFonts w:ascii="Times New Roman" w:hAnsi="Times New Roman" w:cs="Times New Roman"/>
          <w:sz w:val="24"/>
          <w:szCs w:val="24"/>
        </w:rPr>
        <w:t xml:space="preserve"> Л.А. Дик Ю.И.Физика, 10 </w:t>
      </w:r>
      <w:proofErr w:type="spellStart"/>
      <w:r w:rsidRPr="005163A4">
        <w:rPr>
          <w:rFonts w:ascii="Times New Roman" w:hAnsi="Times New Roman" w:cs="Times New Roman"/>
          <w:sz w:val="24"/>
          <w:szCs w:val="24"/>
        </w:rPr>
        <w:t>кл</w:t>
      </w:r>
      <w:proofErr w:type="gramStart"/>
      <w:r w:rsidRPr="005163A4">
        <w:rPr>
          <w:rFonts w:ascii="Times New Roman" w:hAnsi="Times New Roman" w:cs="Times New Roman"/>
          <w:sz w:val="24"/>
          <w:szCs w:val="24"/>
        </w:rPr>
        <w:t>.М</w:t>
      </w:r>
      <w:proofErr w:type="gramEnd"/>
      <w:r w:rsidRPr="005163A4">
        <w:rPr>
          <w:rFonts w:ascii="Times New Roman" w:hAnsi="Times New Roman" w:cs="Times New Roman"/>
          <w:sz w:val="24"/>
          <w:szCs w:val="24"/>
        </w:rPr>
        <w:t>етодические</w:t>
      </w:r>
      <w:proofErr w:type="spellEnd"/>
      <w:r w:rsidRPr="005163A4">
        <w:rPr>
          <w:rFonts w:ascii="Times New Roman" w:hAnsi="Times New Roman" w:cs="Times New Roman"/>
          <w:sz w:val="24"/>
          <w:szCs w:val="24"/>
        </w:rPr>
        <w:t xml:space="preserve">  материалы для учителя– </w:t>
      </w:r>
      <w:proofErr w:type="spellStart"/>
      <w:r w:rsidRPr="005163A4">
        <w:rPr>
          <w:rFonts w:ascii="Times New Roman" w:hAnsi="Times New Roman" w:cs="Times New Roman"/>
          <w:sz w:val="24"/>
          <w:szCs w:val="24"/>
        </w:rPr>
        <w:t>М.,Илекса</w:t>
      </w:r>
      <w:proofErr w:type="spellEnd"/>
      <w:r w:rsidRPr="005163A4">
        <w:rPr>
          <w:rFonts w:ascii="Times New Roman" w:hAnsi="Times New Roman" w:cs="Times New Roman"/>
          <w:sz w:val="24"/>
          <w:szCs w:val="24"/>
        </w:rPr>
        <w:t>, 2005</w:t>
      </w:r>
    </w:p>
    <w:p w:rsidR="00D76C0B" w:rsidRPr="005163A4" w:rsidRDefault="00D76C0B" w:rsidP="00C04740">
      <w:pPr>
        <w:tabs>
          <w:tab w:val="left" w:pos="1069"/>
          <w:tab w:val="left" w:pos="1134"/>
        </w:tabs>
        <w:jc w:val="both"/>
        <w:rPr>
          <w:rFonts w:ascii="Times New Roman" w:hAnsi="Times New Roman" w:cs="Times New Roman"/>
          <w:sz w:val="24"/>
          <w:szCs w:val="24"/>
        </w:rPr>
      </w:pPr>
      <w:proofErr w:type="spellStart"/>
      <w:r w:rsidRPr="005163A4">
        <w:rPr>
          <w:rFonts w:ascii="Times New Roman" w:hAnsi="Times New Roman" w:cs="Times New Roman"/>
          <w:sz w:val="24"/>
          <w:szCs w:val="24"/>
        </w:rPr>
        <w:t>Кирик</w:t>
      </w:r>
      <w:proofErr w:type="spellEnd"/>
      <w:r w:rsidRPr="005163A4">
        <w:rPr>
          <w:rFonts w:ascii="Times New Roman" w:hAnsi="Times New Roman" w:cs="Times New Roman"/>
          <w:sz w:val="24"/>
          <w:szCs w:val="24"/>
        </w:rPr>
        <w:t xml:space="preserve"> Л.А. </w:t>
      </w:r>
      <w:proofErr w:type="gramStart"/>
      <w:r w:rsidRPr="005163A4">
        <w:rPr>
          <w:rFonts w:ascii="Times New Roman" w:hAnsi="Times New Roman" w:cs="Times New Roman"/>
          <w:sz w:val="24"/>
          <w:szCs w:val="24"/>
        </w:rPr>
        <w:t>Дик</w:t>
      </w:r>
      <w:proofErr w:type="gramEnd"/>
      <w:r w:rsidRPr="005163A4">
        <w:rPr>
          <w:rFonts w:ascii="Times New Roman" w:hAnsi="Times New Roman" w:cs="Times New Roman"/>
          <w:sz w:val="24"/>
          <w:szCs w:val="24"/>
        </w:rPr>
        <w:t xml:space="preserve"> Ю.И.Физика, 11кл.; Методические материалы для учителя. – </w:t>
      </w:r>
      <w:proofErr w:type="spellStart"/>
      <w:r w:rsidRPr="005163A4">
        <w:rPr>
          <w:rFonts w:ascii="Times New Roman" w:hAnsi="Times New Roman" w:cs="Times New Roman"/>
          <w:sz w:val="24"/>
          <w:szCs w:val="24"/>
        </w:rPr>
        <w:t>М.,Илекса</w:t>
      </w:r>
      <w:proofErr w:type="spellEnd"/>
      <w:r w:rsidRPr="005163A4">
        <w:rPr>
          <w:rFonts w:ascii="Times New Roman" w:hAnsi="Times New Roman" w:cs="Times New Roman"/>
          <w:sz w:val="24"/>
          <w:szCs w:val="24"/>
        </w:rPr>
        <w:t>, 2005</w:t>
      </w:r>
    </w:p>
    <w:p w:rsidR="00D76C0B" w:rsidRPr="005163A4" w:rsidRDefault="00D76C0B" w:rsidP="00C04740">
      <w:pPr>
        <w:tabs>
          <w:tab w:val="left" w:pos="1069"/>
          <w:tab w:val="left" w:pos="1134"/>
        </w:tabs>
        <w:jc w:val="both"/>
        <w:rPr>
          <w:rFonts w:ascii="Times New Roman" w:hAnsi="Times New Roman" w:cs="Times New Roman"/>
          <w:color w:val="000000"/>
          <w:sz w:val="24"/>
          <w:szCs w:val="24"/>
        </w:rPr>
      </w:pPr>
      <w:proofErr w:type="spellStart"/>
      <w:r w:rsidRPr="005163A4">
        <w:rPr>
          <w:rFonts w:ascii="Times New Roman" w:hAnsi="Times New Roman" w:cs="Times New Roman"/>
          <w:color w:val="000000"/>
          <w:sz w:val="24"/>
          <w:szCs w:val="24"/>
        </w:rPr>
        <w:t>Лабковский</w:t>
      </w:r>
      <w:proofErr w:type="spellEnd"/>
      <w:r w:rsidRPr="005163A4">
        <w:rPr>
          <w:rFonts w:ascii="Times New Roman" w:hAnsi="Times New Roman" w:cs="Times New Roman"/>
          <w:color w:val="000000"/>
          <w:sz w:val="24"/>
          <w:szCs w:val="24"/>
        </w:rPr>
        <w:t xml:space="preserve"> В.Б. 220 задач по физике с решениями: книга для учащихся 10—11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общеобразовательных учреждений. – М., 2006.</w:t>
      </w:r>
    </w:p>
    <w:p w:rsidR="00D76C0B" w:rsidRPr="005163A4" w:rsidRDefault="00D76C0B" w:rsidP="00C04740">
      <w:pPr>
        <w:tabs>
          <w:tab w:val="left" w:pos="1069"/>
          <w:tab w:val="left" w:pos="1134"/>
        </w:tabs>
        <w:jc w:val="both"/>
        <w:rPr>
          <w:rFonts w:ascii="Times New Roman" w:hAnsi="Times New Roman" w:cs="Times New Roman"/>
          <w:color w:val="000000"/>
          <w:sz w:val="24"/>
          <w:szCs w:val="24"/>
        </w:rPr>
      </w:pPr>
      <w:r w:rsidRPr="005163A4">
        <w:rPr>
          <w:rFonts w:ascii="Times New Roman" w:hAnsi="Times New Roman" w:cs="Times New Roman"/>
          <w:color w:val="000000"/>
          <w:sz w:val="24"/>
          <w:szCs w:val="24"/>
        </w:rPr>
        <w:t>Федеральный компонент государственного стандарта общего образования / Министерство образования РФ. – М., 2004.</w:t>
      </w:r>
    </w:p>
    <w:p w:rsidR="005163A4" w:rsidRPr="005163A4" w:rsidRDefault="005163A4" w:rsidP="00C04740">
      <w:pPr>
        <w:tabs>
          <w:tab w:val="left" w:pos="1069"/>
          <w:tab w:val="left" w:pos="1134"/>
        </w:tabs>
        <w:jc w:val="both"/>
        <w:rPr>
          <w:rFonts w:ascii="Times New Roman" w:hAnsi="Times New Roman" w:cs="Times New Roman"/>
          <w:color w:val="000000"/>
          <w:sz w:val="24"/>
          <w:szCs w:val="24"/>
        </w:rPr>
      </w:pPr>
    </w:p>
    <w:p w:rsidR="005163A4" w:rsidRPr="005163A4" w:rsidRDefault="005163A4" w:rsidP="005163A4">
      <w:pPr>
        <w:keepNext/>
        <w:keepLines/>
        <w:ind w:right="57"/>
        <w:outlineLvl w:val="0"/>
        <w:rPr>
          <w:rFonts w:ascii="Times New Roman" w:eastAsia="Times New Roman" w:hAnsi="Times New Roman" w:cs="Times New Roman"/>
          <w:b/>
          <w:sz w:val="24"/>
          <w:szCs w:val="24"/>
          <w:lang w:eastAsia="ru-RU"/>
        </w:rPr>
      </w:pPr>
      <w:r w:rsidRPr="005163A4">
        <w:rPr>
          <w:rFonts w:ascii="Times New Roman" w:eastAsia="Times New Roman" w:hAnsi="Times New Roman" w:cs="Times New Roman"/>
          <w:b/>
          <w:sz w:val="24"/>
          <w:szCs w:val="24"/>
          <w:lang w:eastAsia="ru-RU"/>
        </w:rPr>
        <w:t>Интернет-ресурсы:</w:t>
      </w:r>
    </w:p>
    <w:p w:rsidR="005163A4" w:rsidRPr="005163A4" w:rsidRDefault="005163A4" w:rsidP="005163A4">
      <w:pPr>
        <w:keepNext/>
        <w:keepLines/>
        <w:ind w:right="57"/>
        <w:outlineLvl w:val="0"/>
        <w:rPr>
          <w:rFonts w:ascii="Times New Roman" w:eastAsia="Times New Roman" w:hAnsi="Times New Roman" w:cs="Times New Roman"/>
          <w:b/>
          <w:sz w:val="24"/>
          <w:szCs w:val="24"/>
          <w:lang w:eastAsia="ru-RU"/>
        </w:rPr>
      </w:pPr>
    </w:p>
    <w:p w:rsidR="005163A4" w:rsidRPr="005163A4" w:rsidRDefault="005163A4" w:rsidP="005163A4">
      <w:pPr>
        <w:keepNext/>
        <w:keepLines/>
        <w:ind w:right="57"/>
        <w:outlineLvl w:val="0"/>
        <w:rPr>
          <w:rFonts w:ascii="Times New Roman" w:eastAsia="Times New Roman" w:hAnsi="Times New Roman" w:cs="Times New Roman"/>
          <w:sz w:val="24"/>
          <w:szCs w:val="24"/>
          <w:u w:val="single"/>
          <w:lang w:eastAsia="ru-RU"/>
        </w:rPr>
      </w:pPr>
      <w:r w:rsidRPr="005163A4">
        <w:rPr>
          <w:rFonts w:ascii="Times New Roman" w:hAnsi="Times New Roman" w:cs="Times New Roman"/>
          <w:sz w:val="24"/>
          <w:szCs w:val="24"/>
          <w:u w:val="single"/>
        </w:rPr>
        <w:t>1.</w:t>
      </w:r>
      <w:r w:rsidRPr="005163A4">
        <w:rPr>
          <w:rFonts w:ascii="Times New Roman" w:eastAsia="Times New Roman" w:hAnsi="Times New Roman" w:cs="Times New Roman"/>
          <w:sz w:val="24"/>
          <w:szCs w:val="24"/>
          <w:u w:val="single"/>
          <w:lang w:eastAsia="ru-RU"/>
        </w:rPr>
        <w:t xml:space="preserve"> Электронная библиотека </w:t>
      </w:r>
      <w:hyperlink r:id="rId15" w:history="1">
        <w:r w:rsidRPr="005163A4">
          <w:rPr>
            <w:rStyle w:val="aff0"/>
            <w:rFonts w:ascii="Times New Roman" w:eastAsia="Times New Roman" w:hAnsi="Times New Roman" w:cs="Times New Roman"/>
            <w:sz w:val="24"/>
            <w:szCs w:val="24"/>
            <w:lang w:eastAsia="ru-RU"/>
          </w:rPr>
          <w:t>https://znanium.ru/</w:t>
        </w:r>
      </w:hyperlink>
    </w:p>
    <w:p w:rsidR="005163A4" w:rsidRPr="005163A4" w:rsidRDefault="005163A4" w:rsidP="005163A4">
      <w:pPr>
        <w:keepNext/>
        <w:keepLines/>
        <w:ind w:right="57"/>
        <w:outlineLvl w:val="0"/>
        <w:rPr>
          <w:rFonts w:ascii="Times New Roman" w:eastAsia="Times New Roman" w:hAnsi="Times New Roman" w:cs="Times New Roman"/>
          <w:sz w:val="24"/>
          <w:szCs w:val="24"/>
          <w:u w:val="single"/>
          <w:lang w:eastAsia="ru-RU"/>
        </w:rPr>
      </w:pPr>
      <w:r w:rsidRPr="005163A4">
        <w:rPr>
          <w:rFonts w:ascii="Times New Roman" w:hAnsi="Times New Roman" w:cs="Times New Roman"/>
          <w:sz w:val="24"/>
          <w:szCs w:val="24"/>
          <w:u w:val="single"/>
        </w:rPr>
        <w:t>2. Информационный образовательный ресурс https://www.yaklass.ru/</w:t>
      </w:r>
    </w:p>
    <w:p w:rsidR="005163A4" w:rsidRPr="00D76C0B" w:rsidRDefault="005163A4" w:rsidP="00D76C0B">
      <w:pPr>
        <w:tabs>
          <w:tab w:val="left" w:pos="1069"/>
          <w:tab w:val="left" w:pos="1134"/>
        </w:tabs>
        <w:spacing w:line="276" w:lineRule="auto"/>
        <w:jc w:val="both"/>
        <w:rPr>
          <w:rFonts w:ascii="Times New Roman" w:hAnsi="Times New Roman" w:cs="Times New Roman"/>
          <w:color w:val="000000"/>
          <w:sz w:val="24"/>
          <w:szCs w:val="24"/>
        </w:rPr>
      </w:pPr>
    </w:p>
    <w:p w:rsidR="004D1E0B" w:rsidRPr="00D76C0B" w:rsidRDefault="004D1E0B" w:rsidP="00D76C0B">
      <w:pPr>
        <w:widowControl/>
        <w:autoSpaceDE/>
        <w:autoSpaceDN/>
        <w:spacing w:line="276" w:lineRule="auto"/>
        <w:jc w:val="both"/>
        <w:rPr>
          <w:rFonts w:ascii="Times New Roman" w:hAnsi="Times New Roman" w:cs="Times New Roman"/>
          <w:sz w:val="24"/>
          <w:szCs w:val="24"/>
        </w:rPr>
      </w:pPr>
      <w:r w:rsidRPr="00D76C0B">
        <w:rPr>
          <w:rFonts w:ascii="Times New Roman" w:hAnsi="Times New Roman" w:cs="Times New Roman"/>
          <w:sz w:val="24"/>
          <w:szCs w:val="24"/>
        </w:rPr>
        <w:br w:type="page"/>
      </w:r>
    </w:p>
    <w:p w:rsidR="004D1E0B" w:rsidRPr="007B1078" w:rsidRDefault="00DC18A2" w:rsidP="007B1078">
      <w:pPr>
        <w:pStyle w:val="af7"/>
        <w:numPr>
          <w:ilvl w:val="0"/>
          <w:numId w:val="25"/>
        </w:numPr>
        <w:spacing w:line="259" w:lineRule="auto"/>
        <w:ind w:right="287"/>
        <w:rPr>
          <w:rFonts w:ascii="Times New Roman" w:hAnsi="Times New Roman" w:cs="Times New Roman"/>
          <w:b/>
          <w:sz w:val="24"/>
          <w:szCs w:val="24"/>
        </w:rPr>
      </w:pPr>
      <w:bookmarkStart w:id="5" w:name="_bookmark8"/>
      <w:bookmarkEnd w:id="5"/>
      <w:r w:rsidRPr="007B1078">
        <w:rPr>
          <w:rFonts w:ascii="Times New Roman" w:hAnsi="Times New Roman" w:cs="Times New Roman"/>
          <w:b/>
          <w:sz w:val="24"/>
          <w:szCs w:val="24"/>
        </w:rPr>
        <w:lastRenderedPageBreak/>
        <w:t xml:space="preserve">Контроль и оценка результатов освоения </w:t>
      </w:r>
      <w:r w:rsidR="007B1078" w:rsidRPr="007B1078">
        <w:rPr>
          <w:rFonts w:ascii="Times New Roman" w:hAnsi="Times New Roman" w:cs="Times New Roman"/>
          <w:b/>
          <w:sz w:val="24"/>
          <w:szCs w:val="24"/>
        </w:rPr>
        <w:t>дисциплины</w:t>
      </w:r>
    </w:p>
    <w:p w:rsidR="007B1078" w:rsidRPr="007B1078" w:rsidRDefault="007B1078" w:rsidP="007B1078">
      <w:pPr>
        <w:pStyle w:val="af7"/>
        <w:spacing w:line="259" w:lineRule="auto"/>
        <w:ind w:left="855" w:right="287" w:firstLine="0"/>
        <w:rPr>
          <w:rFonts w:ascii="Times New Roman" w:hAnsi="Times New Roman" w:cs="Times New Roman"/>
          <w:b/>
          <w:sz w:val="24"/>
          <w:szCs w:val="24"/>
        </w:rPr>
      </w:pPr>
    </w:p>
    <w:p w:rsidR="004D1E0B" w:rsidRPr="007B1078" w:rsidRDefault="004D1E0B" w:rsidP="004D1E0B">
      <w:pPr>
        <w:pStyle w:val="af7"/>
        <w:spacing w:line="259" w:lineRule="auto"/>
        <w:ind w:left="0" w:right="287" w:firstLine="709"/>
        <w:rPr>
          <w:rFonts w:ascii="Times New Roman" w:hAnsi="Times New Roman" w:cs="Times New Roman"/>
          <w:sz w:val="24"/>
          <w:szCs w:val="24"/>
        </w:rPr>
      </w:pPr>
      <w:r w:rsidRPr="007B1078">
        <w:rPr>
          <w:rFonts w:ascii="Times New Roman" w:hAnsi="Times New Roman" w:cs="Times New Roman"/>
          <w:b/>
          <w:sz w:val="24"/>
          <w:szCs w:val="24"/>
        </w:rPr>
        <w:t>Контроль</w:t>
      </w:r>
      <w:r w:rsidR="007B1078">
        <w:rPr>
          <w:rFonts w:ascii="Times New Roman" w:hAnsi="Times New Roman" w:cs="Times New Roman"/>
          <w:b/>
          <w:sz w:val="24"/>
          <w:szCs w:val="24"/>
        </w:rPr>
        <w:t xml:space="preserve"> </w:t>
      </w:r>
      <w:r w:rsidRPr="007B1078">
        <w:rPr>
          <w:rFonts w:ascii="Times New Roman" w:hAnsi="Times New Roman" w:cs="Times New Roman"/>
          <w:b/>
          <w:sz w:val="24"/>
          <w:szCs w:val="24"/>
        </w:rPr>
        <w:t>и</w:t>
      </w:r>
      <w:r w:rsidR="007B1078">
        <w:rPr>
          <w:rFonts w:ascii="Times New Roman" w:hAnsi="Times New Roman" w:cs="Times New Roman"/>
          <w:b/>
          <w:sz w:val="24"/>
          <w:szCs w:val="24"/>
        </w:rPr>
        <w:t xml:space="preserve"> </w:t>
      </w:r>
      <w:r w:rsidRPr="007B1078">
        <w:rPr>
          <w:rFonts w:ascii="Times New Roman" w:hAnsi="Times New Roman" w:cs="Times New Roman"/>
          <w:b/>
          <w:sz w:val="24"/>
          <w:szCs w:val="24"/>
        </w:rPr>
        <w:t>оценка</w:t>
      </w:r>
      <w:r w:rsidR="007B1078">
        <w:rPr>
          <w:rFonts w:ascii="Times New Roman" w:hAnsi="Times New Roman" w:cs="Times New Roman"/>
          <w:b/>
          <w:sz w:val="24"/>
          <w:szCs w:val="24"/>
        </w:rPr>
        <w:t xml:space="preserve"> </w:t>
      </w:r>
      <w:r w:rsidRPr="007B1078">
        <w:rPr>
          <w:rFonts w:ascii="Times New Roman" w:hAnsi="Times New Roman" w:cs="Times New Roman"/>
          <w:sz w:val="24"/>
          <w:szCs w:val="24"/>
        </w:rPr>
        <w:t>раскрываются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через</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усвоенные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знания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 xml:space="preserve">и </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приобретенные</w:t>
      </w:r>
      <w:r w:rsidR="007B1078">
        <w:rPr>
          <w:rFonts w:ascii="Times New Roman" w:hAnsi="Times New Roman" w:cs="Times New Roman"/>
          <w:sz w:val="24"/>
          <w:szCs w:val="24"/>
        </w:rPr>
        <w:t xml:space="preserve"> </w:t>
      </w:r>
      <w:proofErr w:type="gramStart"/>
      <w:r w:rsidRPr="007B1078">
        <w:rPr>
          <w:rFonts w:ascii="Times New Roman" w:hAnsi="Times New Roman" w:cs="Times New Roman"/>
          <w:sz w:val="24"/>
          <w:szCs w:val="24"/>
        </w:rPr>
        <w:t>обучающимися</w:t>
      </w:r>
      <w:proofErr w:type="gramEnd"/>
      <w:r w:rsidR="007B1078">
        <w:rPr>
          <w:rFonts w:ascii="Times New Roman" w:hAnsi="Times New Roman" w:cs="Times New Roman"/>
          <w:sz w:val="24"/>
          <w:szCs w:val="24"/>
        </w:rPr>
        <w:t xml:space="preserve"> </w:t>
      </w:r>
      <w:r w:rsidRPr="007B1078">
        <w:rPr>
          <w:rFonts w:ascii="Times New Roman" w:hAnsi="Times New Roman" w:cs="Times New Roman"/>
          <w:sz w:val="24"/>
          <w:szCs w:val="24"/>
        </w:rPr>
        <w:t>умения,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направленные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на</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формирование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общих</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профессиональных</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компетенций.</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Компетенции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должны</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быть</w:t>
      </w:r>
      <w:r w:rsidR="007B1078">
        <w:rPr>
          <w:rFonts w:ascii="Times New Roman" w:hAnsi="Times New Roman" w:cs="Times New Roman"/>
          <w:sz w:val="24"/>
          <w:szCs w:val="24"/>
        </w:rPr>
        <w:t xml:space="preserve"> </w:t>
      </w:r>
      <w:r w:rsidRPr="007B1078">
        <w:rPr>
          <w:rFonts w:ascii="Times New Roman" w:hAnsi="Times New Roman" w:cs="Times New Roman"/>
          <w:spacing w:val="-1"/>
          <w:sz w:val="24"/>
          <w:szCs w:val="24"/>
        </w:rPr>
        <w:t>соотнесены</w:t>
      </w:r>
      <w:r w:rsidR="007B1078">
        <w:rPr>
          <w:rFonts w:ascii="Times New Roman" w:hAnsi="Times New Roman" w:cs="Times New Roman"/>
          <w:spacing w:val="-1"/>
          <w:sz w:val="24"/>
          <w:szCs w:val="24"/>
        </w:rPr>
        <w:t xml:space="preserve"> </w:t>
      </w:r>
      <w:r w:rsidRPr="007B1078">
        <w:rPr>
          <w:rFonts w:ascii="Times New Roman" w:hAnsi="Times New Roman" w:cs="Times New Roman"/>
          <w:spacing w:val="-1"/>
          <w:sz w:val="24"/>
          <w:szCs w:val="24"/>
        </w:rPr>
        <w:t>с</w:t>
      </w:r>
      <w:r w:rsidR="007B1078">
        <w:rPr>
          <w:rFonts w:ascii="Times New Roman" w:hAnsi="Times New Roman" w:cs="Times New Roman"/>
          <w:spacing w:val="-1"/>
          <w:sz w:val="24"/>
          <w:szCs w:val="24"/>
        </w:rPr>
        <w:t xml:space="preserve"> </w:t>
      </w:r>
      <w:r w:rsidRPr="007B1078">
        <w:rPr>
          <w:rFonts w:ascii="Times New Roman" w:hAnsi="Times New Roman" w:cs="Times New Roman"/>
          <w:spacing w:val="-1"/>
          <w:sz w:val="24"/>
          <w:szCs w:val="24"/>
        </w:rPr>
        <w:t>предметными</w:t>
      </w:r>
      <w:r w:rsidR="007B1078">
        <w:rPr>
          <w:rFonts w:ascii="Times New Roman" w:hAnsi="Times New Roman" w:cs="Times New Roman"/>
          <w:spacing w:val="-1"/>
          <w:sz w:val="24"/>
          <w:szCs w:val="24"/>
        </w:rPr>
        <w:t xml:space="preserve"> </w:t>
      </w:r>
      <w:r w:rsidRPr="007B1078">
        <w:rPr>
          <w:rFonts w:ascii="Times New Roman" w:hAnsi="Times New Roman" w:cs="Times New Roman"/>
          <w:sz w:val="24"/>
          <w:szCs w:val="24"/>
        </w:rPr>
        <w:t>результатами.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Для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контроля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оценки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результатов</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обучения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преподаватель</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выбирает</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формы</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методы</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с</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учетом</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профессионализации</w:t>
      </w:r>
      <w:r w:rsidR="007B1078">
        <w:rPr>
          <w:rFonts w:ascii="Times New Roman" w:hAnsi="Times New Roman" w:cs="Times New Roman"/>
          <w:sz w:val="24"/>
          <w:szCs w:val="24"/>
        </w:rPr>
        <w:t xml:space="preserve"> </w:t>
      </w:r>
      <w:proofErr w:type="gramStart"/>
      <w:r w:rsidRPr="007B1078">
        <w:rPr>
          <w:rFonts w:ascii="Times New Roman" w:hAnsi="Times New Roman" w:cs="Times New Roman"/>
          <w:sz w:val="24"/>
          <w:szCs w:val="24"/>
        </w:rPr>
        <w:t>обучения по</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программе</w:t>
      </w:r>
      <w:proofErr w:type="gramEnd"/>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дисциплины.</w:t>
      </w:r>
    </w:p>
    <w:p w:rsidR="004D1E0B" w:rsidRPr="007B1078" w:rsidRDefault="004D1E0B" w:rsidP="004D1E0B">
      <w:pPr>
        <w:pStyle w:val="af"/>
        <w:spacing w:before="1" w:line="259" w:lineRule="auto"/>
        <w:ind w:left="302" w:right="283"/>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3406"/>
        <w:gridCol w:w="3544"/>
        <w:gridCol w:w="3010"/>
      </w:tblGrid>
      <w:tr w:rsidR="00A42BEE" w:rsidRPr="007B1078" w:rsidTr="000A3DA1">
        <w:trPr>
          <w:trHeight w:val="20"/>
        </w:trPr>
        <w:tc>
          <w:tcPr>
            <w:tcW w:w="1710" w:type="pct"/>
          </w:tcPr>
          <w:p w:rsidR="004D1E0B" w:rsidRPr="007B1078" w:rsidRDefault="004D1E0B" w:rsidP="007B1078">
            <w:pPr>
              <w:pStyle w:val="TableParagraph"/>
              <w:spacing w:line="288" w:lineRule="exact"/>
              <w:ind w:left="147" w:right="192"/>
              <w:jc w:val="center"/>
              <w:rPr>
                <w:rFonts w:ascii="Times New Roman" w:hAnsi="Times New Roman" w:cs="Times New Roman"/>
                <w:b/>
                <w:sz w:val="24"/>
                <w:szCs w:val="24"/>
              </w:rPr>
            </w:pPr>
            <w:r w:rsidRPr="007B1078">
              <w:rPr>
                <w:rFonts w:ascii="Times New Roman" w:hAnsi="Times New Roman" w:cs="Times New Roman"/>
                <w:b/>
                <w:sz w:val="24"/>
                <w:szCs w:val="24"/>
              </w:rPr>
              <w:t>Код</w:t>
            </w:r>
            <w:r w:rsidR="007B1078" w:rsidRPr="007B1078">
              <w:rPr>
                <w:rFonts w:ascii="Times New Roman" w:hAnsi="Times New Roman" w:cs="Times New Roman"/>
                <w:b/>
                <w:sz w:val="24"/>
                <w:szCs w:val="24"/>
              </w:rPr>
              <w:t xml:space="preserve"> </w:t>
            </w:r>
            <w:r w:rsidRPr="007B1078">
              <w:rPr>
                <w:rFonts w:ascii="Times New Roman" w:hAnsi="Times New Roman" w:cs="Times New Roman"/>
                <w:b/>
                <w:sz w:val="24"/>
                <w:szCs w:val="24"/>
              </w:rPr>
              <w:t>и наименование</w:t>
            </w:r>
          </w:p>
          <w:p w:rsidR="004D1E0B" w:rsidRPr="007B1078" w:rsidRDefault="007B1078" w:rsidP="007B1078">
            <w:pPr>
              <w:pStyle w:val="TableParagraph"/>
              <w:spacing w:before="24"/>
              <w:ind w:left="147" w:right="192"/>
              <w:jc w:val="center"/>
              <w:rPr>
                <w:rFonts w:ascii="Times New Roman" w:hAnsi="Times New Roman" w:cs="Times New Roman"/>
                <w:b/>
                <w:sz w:val="24"/>
                <w:szCs w:val="24"/>
              </w:rPr>
            </w:pPr>
            <w:r w:rsidRPr="007B1078">
              <w:rPr>
                <w:rFonts w:ascii="Times New Roman" w:hAnsi="Times New Roman" w:cs="Times New Roman"/>
                <w:b/>
                <w:sz w:val="24"/>
                <w:szCs w:val="24"/>
              </w:rPr>
              <w:t>ф</w:t>
            </w:r>
            <w:r w:rsidR="004D1E0B" w:rsidRPr="007B1078">
              <w:rPr>
                <w:rFonts w:ascii="Times New Roman" w:hAnsi="Times New Roman" w:cs="Times New Roman"/>
                <w:b/>
                <w:sz w:val="24"/>
                <w:szCs w:val="24"/>
              </w:rPr>
              <w:t>ормируемых</w:t>
            </w:r>
            <w:r w:rsidRPr="007B1078">
              <w:rPr>
                <w:rFonts w:ascii="Times New Roman" w:hAnsi="Times New Roman" w:cs="Times New Roman"/>
                <w:b/>
                <w:sz w:val="24"/>
                <w:szCs w:val="24"/>
              </w:rPr>
              <w:t xml:space="preserve"> </w:t>
            </w:r>
            <w:r w:rsidR="004D1E0B" w:rsidRPr="007B1078">
              <w:rPr>
                <w:rFonts w:ascii="Times New Roman" w:hAnsi="Times New Roman" w:cs="Times New Roman"/>
                <w:b/>
                <w:sz w:val="24"/>
                <w:szCs w:val="24"/>
              </w:rPr>
              <w:t>компетенций</w:t>
            </w:r>
          </w:p>
        </w:tc>
        <w:tc>
          <w:tcPr>
            <w:tcW w:w="1779" w:type="pct"/>
          </w:tcPr>
          <w:p w:rsidR="004D1E0B" w:rsidRPr="007B1078" w:rsidRDefault="004D1E0B" w:rsidP="007B1078">
            <w:pPr>
              <w:pStyle w:val="TableParagraph"/>
              <w:spacing w:line="288" w:lineRule="exact"/>
              <w:ind w:left="147"/>
              <w:rPr>
                <w:rFonts w:ascii="Times New Roman" w:hAnsi="Times New Roman" w:cs="Times New Roman"/>
                <w:b/>
                <w:sz w:val="24"/>
                <w:szCs w:val="24"/>
              </w:rPr>
            </w:pPr>
            <w:r w:rsidRPr="007B1078">
              <w:rPr>
                <w:rFonts w:ascii="Times New Roman" w:hAnsi="Times New Roman" w:cs="Times New Roman"/>
                <w:b/>
                <w:sz w:val="24"/>
                <w:szCs w:val="24"/>
              </w:rPr>
              <w:t>Раздел/Тема</w:t>
            </w:r>
          </w:p>
        </w:tc>
        <w:tc>
          <w:tcPr>
            <w:tcW w:w="1511" w:type="pct"/>
          </w:tcPr>
          <w:p w:rsidR="004D1E0B" w:rsidRPr="007B1078" w:rsidRDefault="004D1E0B" w:rsidP="007B1078">
            <w:pPr>
              <w:pStyle w:val="TableParagraph"/>
              <w:spacing w:line="288" w:lineRule="exact"/>
              <w:ind w:left="147"/>
              <w:rPr>
                <w:rFonts w:ascii="Times New Roman" w:hAnsi="Times New Roman" w:cs="Times New Roman"/>
                <w:b/>
                <w:sz w:val="24"/>
                <w:szCs w:val="24"/>
              </w:rPr>
            </w:pPr>
            <w:r w:rsidRPr="007B1078">
              <w:rPr>
                <w:rFonts w:ascii="Times New Roman" w:hAnsi="Times New Roman" w:cs="Times New Roman"/>
                <w:b/>
                <w:sz w:val="24"/>
                <w:szCs w:val="24"/>
              </w:rPr>
              <w:t>Тип</w:t>
            </w:r>
            <w:r w:rsidR="007B1078" w:rsidRPr="007B1078">
              <w:rPr>
                <w:rFonts w:ascii="Times New Roman" w:hAnsi="Times New Roman" w:cs="Times New Roman"/>
                <w:b/>
                <w:sz w:val="24"/>
                <w:szCs w:val="24"/>
              </w:rPr>
              <w:t xml:space="preserve"> </w:t>
            </w:r>
            <w:proofErr w:type="gramStart"/>
            <w:r w:rsidRPr="007B1078">
              <w:rPr>
                <w:rFonts w:ascii="Times New Roman" w:hAnsi="Times New Roman" w:cs="Times New Roman"/>
                <w:b/>
                <w:sz w:val="24"/>
                <w:szCs w:val="24"/>
              </w:rPr>
              <w:t>оценочных</w:t>
            </w:r>
            <w:proofErr w:type="gramEnd"/>
          </w:p>
          <w:p w:rsidR="004D1E0B" w:rsidRPr="007B1078" w:rsidRDefault="004D1E0B" w:rsidP="007B1078">
            <w:pPr>
              <w:pStyle w:val="TableParagraph"/>
              <w:spacing w:before="24"/>
              <w:ind w:left="147"/>
              <w:rPr>
                <w:rFonts w:ascii="Times New Roman" w:hAnsi="Times New Roman" w:cs="Times New Roman"/>
                <w:b/>
                <w:sz w:val="24"/>
                <w:szCs w:val="24"/>
              </w:rPr>
            </w:pPr>
            <w:r w:rsidRPr="007B1078">
              <w:rPr>
                <w:rFonts w:ascii="Times New Roman" w:hAnsi="Times New Roman" w:cs="Times New Roman"/>
                <w:b/>
                <w:sz w:val="24"/>
                <w:szCs w:val="24"/>
              </w:rPr>
              <w:t>мероприятий</w:t>
            </w:r>
          </w:p>
        </w:tc>
      </w:tr>
      <w:tr w:rsidR="00A42BEE" w:rsidRPr="007B1078" w:rsidTr="000A3DA1">
        <w:trPr>
          <w:trHeight w:val="20"/>
        </w:trPr>
        <w:tc>
          <w:tcPr>
            <w:tcW w:w="1710" w:type="pct"/>
          </w:tcPr>
          <w:p w:rsidR="004D1E0B" w:rsidRPr="007B1078" w:rsidRDefault="004D1E0B" w:rsidP="007B1078">
            <w:pPr>
              <w:pStyle w:val="TableParagraph"/>
              <w:spacing w:line="288" w:lineRule="exact"/>
              <w:ind w:left="147"/>
              <w:rPr>
                <w:rFonts w:ascii="Times New Roman" w:hAnsi="Times New Roman" w:cs="Times New Roman"/>
                <w:sz w:val="24"/>
                <w:szCs w:val="24"/>
              </w:rPr>
            </w:pPr>
            <w:r w:rsidRPr="007B1078">
              <w:rPr>
                <w:rFonts w:ascii="Times New Roman" w:hAnsi="Times New Roman" w:cs="Times New Roman"/>
                <w:sz w:val="24"/>
                <w:szCs w:val="24"/>
              </w:rPr>
              <w:t>ОК01.Выбирать</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способы решения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задач профессиональной</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деятельности применительно</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различным контекстам</w:t>
            </w:r>
          </w:p>
        </w:tc>
        <w:tc>
          <w:tcPr>
            <w:tcW w:w="1779" w:type="pct"/>
          </w:tcPr>
          <w:p w:rsidR="00AC26C9" w:rsidRPr="00CB6537" w:rsidRDefault="00AC26C9" w:rsidP="003D5484">
            <w:pPr>
              <w:pStyle w:val="TableParagraph"/>
              <w:spacing w:line="288" w:lineRule="exact"/>
              <w:ind w:left="147"/>
              <w:rPr>
                <w:rFonts w:ascii="Times New Roman" w:hAnsi="Times New Roman" w:cs="Times New Roman"/>
                <w:sz w:val="24"/>
                <w:szCs w:val="24"/>
              </w:rPr>
            </w:pPr>
            <w:r w:rsidRPr="00CB6537">
              <w:rPr>
                <w:rFonts w:ascii="Times New Roman" w:hAnsi="Times New Roman" w:cs="Times New Roman"/>
                <w:sz w:val="24"/>
                <w:szCs w:val="24"/>
              </w:rPr>
              <w:t>Введение</w:t>
            </w:r>
          </w:p>
          <w:p w:rsidR="00190D80" w:rsidRPr="00CB6537" w:rsidRDefault="004D1E0B" w:rsidP="00AC26C9">
            <w:pPr>
              <w:pStyle w:val="TableParagraph"/>
              <w:spacing w:before="24"/>
              <w:ind w:left="147"/>
              <w:rPr>
                <w:rFonts w:ascii="Times New Roman" w:hAnsi="Times New Roman" w:cs="Times New Roman"/>
                <w:sz w:val="24"/>
                <w:szCs w:val="24"/>
              </w:rPr>
            </w:pPr>
            <w:r w:rsidRPr="00CB6537">
              <w:rPr>
                <w:rFonts w:ascii="Times New Roman" w:hAnsi="Times New Roman" w:cs="Times New Roman"/>
                <w:sz w:val="24"/>
                <w:szCs w:val="24"/>
              </w:rPr>
              <w:t>Раздел</w:t>
            </w:r>
            <w:r w:rsidR="00AC26C9" w:rsidRPr="00CB6537">
              <w:rPr>
                <w:rFonts w:ascii="Times New Roman" w:hAnsi="Times New Roman" w:cs="Times New Roman"/>
                <w:sz w:val="24"/>
                <w:szCs w:val="24"/>
              </w:rPr>
              <w:t xml:space="preserve"> 1.Темы</w:t>
            </w:r>
            <w:r w:rsidR="002E1731" w:rsidRPr="00CB6537">
              <w:rPr>
                <w:rFonts w:ascii="Times New Roman" w:hAnsi="Times New Roman" w:cs="Times New Roman"/>
                <w:sz w:val="24"/>
                <w:szCs w:val="24"/>
              </w:rPr>
              <w:t xml:space="preserve"> </w:t>
            </w:r>
            <w:r w:rsidRPr="00CB6537">
              <w:rPr>
                <w:rFonts w:ascii="Times New Roman" w:hAnsi="Times New Roman" w:cs="Times New Roman"/>
                <w:sz w:val="24"/>
                <w:szCs w:val="24"/>
              </w:rPr>
              <w:t>1.2</w:t>
            </w:r>
            <w:r w:rsidR="00AC26C9" w:rsidRPr="00CB6537">
              <w:rPr>
                <w:rFonts w:ascii="Times New Roman" w:hAnsi="Times New Roman" w:cs="Times New Roman"/>
                <w:sz w:val="24"/>
                <w:szCs w:val="24"/>
              </w:rPr>
              <w:t>;1.</w:t>
            </w:r>
            <w:r w:rsidR="00CB6537">
              <w:rPr>
                <w:rFonts w:ascii="Times New Roman" w:hAnsi="Times New Roman" w:cs="Times New Roman"/>
                <w:sz w:val="24"/>
                <w:szCs w:val="24"/>
              </w:rPr>
              <w:t>3</w:t>
            </w:r>
          </w:p>
          <w:p w:rsidR="00AC26C9" w:rsidRPr="00CB6537" w:rsidRDefault="00AC26C9" w:rsidP="00AC26C9">
            <w:pPr>
              <w:pStyle w:val="Default"/>
              <w:ind w:left="147"/>
            </w:pPr>
            <w:r w:rsidRPr="00CB6537">
              <w:t>Раздел 2. Темы 2.1; 2.2</w:t>
            </w:r>
            <w:r w:rsidR="00CB6537">
              <w:t>; 2.3</w:t>
            </w:r>
          </w:p>
          <w:p w:rsidR="00AC26C9" w:rsidRPr="00CB6537" w:rsidRDefault="00AC26C9" w:rsidP="00AC26C9">
            <w:pPr>
              <w:pStyle w:val="Default"/>
              <w:ind w:left="147"/>
            </w:pPr>
            <w:r w:rsidRPr="00CB6537">
              <w:t>Раздел 3. Темы</w:t>
            </w:r>
            <w:r w:rsidR="00CB6537">
              <w:t xml:space="preserve"> 3.3.</w:t>
            </w:r>
          </w:p>
          <w:p w:rsidR="00AC26C9" w:rsidRPr="00CB6537" w:rsidRDefault="00AC26C9" w:rsidP="00AC26C9">
            <w:pPr>
              <w:pStyle w:val="Default"/>
              <w:ind w:left="147"/>
            </w:pPr>
            <w:r w:rsidRPr="00CB6537">
              <w:t>Раздел 4. Темы</w:t>
            </w:r>
            <w:r w:rsidR="00CB6537">
              <w:t xml:space="preserve"> 4.1</w:t>
            </w:r>
          </w:p>
          <w:p w:rsidR="00AC26C9" w:rsidRPr="00CB6537" w:rsidRDefault="00AC26C9" w:rsidP="00AC26C9">
            <w:pPr>
              <w:pStyle w:val="Default"/>
              <w:ind w:left="147"/>
            </w:pPr>
            <w:r w:rsidRPr="00CB6537">
              <w:t>Раздел 5. Темы</w:t>
            </w:r>
            <w:r w:rsidR="00CB6537">
              <w:t xml:space="preserve"> 5.1; 5.3</w:t>
            </w:r>
          </w:p>
          <w:p w:rsidR="00AC26C9" w:rsidRPr="00CB6537" w:rsidRDefault="00AC26C9" w:rsidP="00AC26C9">
            <w:pPr>
              <w:pStyle w:val="Default"/>
              <w:ind w:left="147"/>
            </w:pPr>
            <w:r w:rsidRPr="00CB6537">
              <w:t>Раздел 6. Темы</w:t>
            </w:r>
            <w:r w:rsidR="00CB6537">
              <w:t xml:space="preserve"> 6.1; 6.3</w:t>
            </w:r>
          </w:p>
          <w:p w:rsidR="00AC26C9" w:rsidRPr="00CB6537" w:rsidRDefault="00AC26C9" w:rsidP="00AC26C9">
            <w:pPr>
              <w:pStyle w:val="Default"/>
              <w:ind w:left="147"/>
            </w:pPr>
            <w:r w:rsidRPr="00CB6537">
              <w:t xml:space="preserve">Раздел 7. Темы </w:t>
            </w:r>
            <w:r w:rsidR="00CB6537">
              <w:t>7.1</w:t>
            </w:r>
          </w:p>
        </w:tc>
        <w:tc>
          <w:tcPr>
            <w:tcW w:w="1511" w:type="pct"/>
            <w:vMerge w:val="restart"/>
            <w:vAlign w:val="center"/>
          </w:tcPr>
          <w:p w:rsidR="004D1E0B" w:rsidRPr="007B1078" w:rsidRDefault="004D1E0B" w:rsidP="00A42BEE">
            <w:pPr>
              <w:pStyle w:val="TableParagraph"/>
              <w:tabs>
                <w:tab w:val="left" w:pos="425"/>
              </w:tabs>
              <w:spacing w:before="147"/>
              <w:ind w:left="147" w:right="174"/>
              <w:rPr>
                <w:rFonts w:ascii="Times New Roman" w:hAnsi="Times New Roman" w:cs="Times New Roman"/>
                <w:sz w:val="24"/>
                <w:szCs w:val="24"/>
              </w:rPr>
            </w:pPr>
            <w:r w:rsidRPr="007B1078">
              <w:rPr>
                <w:rFonts w:ascii="Times New Roman" w:hAnsi="Times New Roman" w:cs="Times New Roman"/>
                <w:sz w:val="24"/>
                <w:szCs w:val="24"/>
              </w:rPr>
              <w:t>-</w:t>
            </w:r>
            <w:r w:rsidRPr="007B1078">
              <w:rPr>
                <w:rFonts w:ascii="Times New Roman" w:hAnsi="Times New Roman" w:cs="Times New Roman"/>
                <w:sz w:val="24"/>
                <w:szCs w:val="24"/>
              </w:rPr>
              <w:tab/>
              <w:t>устный</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опрос;</w:t>
            </w:r>
          </w:p>
          <w:p w:rsidR="004D1E0B" w:rsidRPr="007B1078" w:rsidRDefault="000228C1" w:rsidP="00A42BEE">
            <w:pPr>
              <w:pStyle w:val="TableParagraph"/>
              <w:numPr>
                <w:ilvl w:val="0"/>
                <w:numId w:val="8"/>
              </w:numPr>
              <w:tabs>
                <w:tab w:val="left" w:pos="426"/>
                <w:tab w:val="left" w:pos="2682"/>
              </w:tabs>
              <w:spacing w:line="256" w:lineRule="auto"/>
              <w:ind w:left="147" w:right="174" w:firstLine="0"/>
              <w:rPr>
                <w:rFonts w:ascii="Times New Roman" w:hAnsi="Times New Roman" w:cs="Times New Roman"/>
                <w:sz w:val="24"/>
                <w:szCs w:val="24"/>
              </w:rPr>
            </w:pPr>
            <w:r>
              <w:rPr>
                <w:rFonts w:ascii="Times New Roman" w:hAnsi="Times New Roman" w:cs="Times New Roman"/>
                <w:spacing w:val="-1"/>
                <w:sz w:val="24"/>
                <w:szCs w:val="24"/>
              </w:rPr>
              <w:t>ф</w:t>
            </w:r>
            <w:r w:rsidR="004D1E0B" w:rsidRPr="007B1078">
              <w:rPr>
                <w:rFonts w:ascii="Times New Roman" w:hAnsi="Times New Roman" w:cs="Times New Roman"/>
                <w:spacing w:val="-1"/>
                <w:sz w:val="24"/>
                <w:szCs w:val="24"/>
              </w:rPr>
              <w:t>ронтальный</w:t>
            </w:r>
            <w:r w:rsidR="007B1078">
              <w:rPr>
                <w:rFonts w:ascii="Times New Roman" w:hAnsi="Times New Roman" w:cs="Times New Roman"/>
                <w:spacing w:val="-1"/>
                <w:sz w:val="24"/>
                <w:szCs w:val="24"/>
              </w:rPr>
              <w:t xml:space="preserve"> </w:t>
            </w:r>
            <w:r w:rsidR="004D1E0B" w:rsidRPr="007B1078">
              <w:rPr>
                <w:rFonts w:ascii="Times New Roman" w:hAnsi="Times New Roman" w:cs="Times New Roman"/>
                <w:sz w:val="24"/>
                <w:szCs w:val="24"/>
              </w:rPr>
              <w:t>опрос;</w:t>
            </w:r>
          </w:p>
          <w:p w:rsidR="004D1E0B" w:rsidRPr="007B1078" w:rsidRDefault="007B1078" w:rsidP="00A42BEE">
            <w:pPr>
              <w:pStyle w:val="TableParagraph"/>
              <w:numPr>
                <w:ilvl w:val="0"/>
                <w:numId w:val="8"/>
              </w:numPr>
              <w:tabs>
                <w:tab w:val="left" w:pos="426"/>
              </w:tabs>
              <w:spacing w:before="2" w:line="256" w:lineRule="auto"/>
              <w:ind w:left="147" w:right="174" w:firstLine="0"/>
              <w:rPr>
                <w:rFonts w:ascii="Times New Roman" w:hAnsi="Times New Roman" w:cs="Times New Roman"/>
                <w:sz w:val="24"/>
                <w:szCs w:val="24"/>
              </w:rPr>
            </w:pPr>
            <w:r>
              <w:rPr>
                <w:rFonts w:ascii="Times New Roman" w:hAnsi="Times New Roman" w:cs="Times New Roman"/>
                <w:sz w:val="24"/>
                <w:szCs w:val="24"/>
              </w:rPr>
              <w:t>о</w:t>
            </w:r>
            <w:r w:rsidR="004D1E0B" w:rsidRPr="007B1078">
              <w:rPr>
                <w:rFonts w:ascii="Times New Roman" w:hAnsi="Times New Roman" w:cs="Times New Roman"/>
                <w:sz w:val="24"/>
                <w:szCs w:val="24"/>
              </w:rPr>
              <w:t>ценка</w:t>
            </w:r>
            <w:r>
              <w:rPr>
                <w:rFonts w:ascii="Times New Roman" w:hAnsi="Times New Roman" w:cs="Times New Roman"/>
                <w:sz w:val="24"/>
                <w:szCs w:val="24"/>
              </w:rPr>
              <w:t xml:space="preserve"> </w:t>
            </w:r>
            <w:r w:rsidR="00B26186">
              <w:rPr>
                <w:rFonts w:ascii="Times New Roman" w:hAnsi="Times New Roman" w:cs="Times New Roman"/>
                <w:sz w:val="24"/>
                <w:szCs w:val="24"/>
              </w:rPr>
              <w:t>проверочных</w:t>
            </w:r>
            <w:r>
              <w:rPr>
                <w:rFonts w:ascii="Times New Roman" w:hAnsi="Times New Roman" w:cs="Times New Roman"/>
                <w:sz w:val="24"/>
                <w:szCs w:val="24"/>
              </w:rPr>
              <w:t xml:space="preserve"> </w:t>
            </w:r>
            <w:r w:rsidR="004D1E0B" w:rsidRPr="007B1078">
              <w:rPr>
                <w:rFonts w:ascii="Times New Roman" w:hAnsi="Times New Roman" w:cs="Times New Roman"/>
                <w:sz w:val="24"/>
                <w:szCs w:val="24"/>
              </w:rPr>
              <w:t>работ;</w:t>
            </w:r>
          </w:p>
          <w:p w:rsidR="004D1E0B" w:rsidRPr="00A42BEE" w:rsidRDefault="004D1E0B" w:rsidP="00A42BEE">
            <w:pPr>
              <w:pStyle w:val="TableParagraph"/>
              <w:numPr>
                <w:ilvl w:val="0"/>
                <w:numId w:val="8"/>
              </w:numPr>
              <w:tabs>
                <w:tab w:val="left" w:pos="426"/>
              </w:tabs>
              <w:spacing w:before="3" w:line="259" w:lineRule="auto"/>
              <w:ind w:left="147" w:right="174" w:firstLine="0"/>
              <w:rPr>
                <w:rFonts w:ascii="Times New Roman" w:hAnsi="Times New Roman" w:cs="Times New Roman"/>
                <w:sz w:val="24"/>
                <w:szCs w:val="24"/>
              </w:rPr>
            </w:pPr>
            <w:r w:rsidRPr="00A42BEE">
              <w:rPr>
                <w:rFonts w:ascii="Times New Roman" w:hAnsi="Times New Roman" w:cs="Times New Roman"/>
                <w:sz w:val="24"/>
                <w:szCs w:val="24"/>
              </w:rPr>
              <w:t>наблюдение заходом выполнения</w:t>
            </w:r>
            <w:r w:rsidR="00A42BEE">
              <w:rPr>
                <w:rFonts w:ascii="Times New Roman" w:hAnsi="Times New Roman" w:cs="Times New Roman"/>
                <w:sz w:val="24"/>
                <w:szCs w:val="24"/>
              </w:rPr>
              <w:t xml:space="preserve"> </w:t>
            </w:r>
            <w:r w:rsidR="000228C1">
              <w:rPr>
                <w:rFonts w:ascii="Times New Roman" w:hAnsi="Times New Roman" w:cs="Times New Roman"/>
                <w:sz w:val="24"/>
                <w:szCs w:val="24"/>
              </w:rPr>
              <w:t xml:space="preserve">практических </w:t>
            </w:r>
            <w:r w:rsidRPr="00A42BEE">
              <w:rPr>
                <w:rFonts w:ascii="Times New Roman" w:hAnsi="Times New Roman" w:cs="Times New Roman"/>
                <w:sz w:val="24"/>
                <w:szCs w:val="24"/>
              </w:rPr>
              <w:t>работ;</w:t>
            </w:r>
          </w:p>
          <w:p w:rsidR="004D1E0B" w:rsidRPr="007B1078" w:rsidRDefault="004D1E0B" w:rsidP="00A42BEE">
            <w:pPr>
              <w:pStyle w:val="TableParagraph"/>
              <w:numPr>
                <w:ilvl w:val="0"/>
                <w:numId w:val="8"/>
              </w:numPr>
              <w:tabs>
                <w:tab w:val="left" w:pos="426"/>
              </w:tabs>
              <w:spacing w:line="259"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w:t>
            </w:r>
            <w:r w:rsidR="00A42BEE">
              <w:rPr>
                <w:rFonts w:ascii="Times New Roman" w:hAnsi="Times New Roman" w:cs="Times New Roman"/>
                <w:sz w:val="24"/>
                <w:szCs w:val="24"/>
              </w:rPr>
              <w:t xml:space="preserve"> </w:t>
            </w:r>
            <w:r w:rsidR="00B26186">
              <w:rPr>
                <w:rFonts w:ascii="Times New Roman" w:hAnsi="Times New Roman" w:cs="Times New Roman"/>
                <w:sz w:val="24"/>
                <w:szCs w:val="24"/>
              </w:rPr>
              <w:t>практических работ</w:t>
            </w:r>
            <w:r w:rsidRPr="007B1078">
              <w:rPr>
                <w:rFonts w:ascii="Times New Roman" w:hAnsi="Times New Roman" w:cs="Times New Roman"/>
                <w:sz w:val="24"/>
                <w:szCs w:val="24"/>
              </w:rPr>
              <w:t>;</w:t>
            </w:r>
          </w:p>
          <w:p w:rsidR="004D1E0B" w:rsidRPr="007B1078" w:rsidRDefault="004D1E0B" w:rsidP="00A42BEE">
            <w:pPr>
              <w:pStyle w:val="TableParagraph"/>
              <w:numPr>
                <w:ilvl w:val="0"/>
                <w:numId w:val="8"/>
              </w:numPr>
              <w:tabs>
                <w:tab w:val="left" w:pos="426"/>
              </w:tabs>
              <w:spacing w:line="256"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 тестовых</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заданий;</w:t>
            </w:r>
          </w:p>
          <w:p w:rsidR="004D1E0B" w:rsidRPr="007B1078" w:rsidRDefault="00242010" w:rsidP="00A42BEE">
            <w:pPr>
              <w:pStyle w:val="TableParagraph"/>
              <w:numPr>
                <w:ilvl w:val="0"/>
                <w:numId w:val="8"/>
              </w:numPr>
              <w:tabs>
                <w:tab w:val="left" w:pos="426"/>
              </w:tabs>
              <w:spacing w:line="308" w:lineRule="exact"/>
              <w:ind w:left="147" w:right="174" w:firstLine="0"/>
              <w:rPr>
                <w:rFonts w:ascii="Times New Roman" w:hAnsi="Times New Roman" w:cs="Times New Roman"/>
                <w:sz w:val="24"/>
                <w:szCs w:val="24"/>
              </w:rPr>
            </w:pPr>
            <w:r w:rsidRPr="007B1078">
              <w:rPr>
                <w:rFonts w:ascii="Times New Roman" w:hAnsi="Times New Roman" w:cs="Times New Roman"/>
                <w:sz w:val="24"/>
                <w:szCs w:val="24"/>
              </w:rPr>
              <w:t xml:space="preserve">выполнение </w:t>
            </w:r>
            <w:r w:rsidR="004D1E0B" w:rsidRPr="007B1078">
              <w:rPr>
                <w:rFonts w:ascii="Times New Roman" w:hAnsi="Times New Roman" w:cs="Times New Roman"/>
                <w:sz w:val="24"/>
                <w:szCs w:val="24"/>
              </w:rPr>
              <w:t>экзамен</w:t>
            </w:r>
            <w:r w:rsidRPr="007B1078">
              <w:rPr>
                <w:rFonts w:ascii="Times New Roman" w:hAnsi="Times New Roman" w:cs="Times New Roman"/>
                <w:sz w:val="24"/>
                <w:szCs w:val="24"/>
              </w:rPr>
              <w:t>ационных заданий</w:t>
            </w:r>
          </w:p>
        </w:tc>
      </w:tr>
      <w:tr w:rsidR="00A42BEE" w:rsidRPr="007B1078" w:rsidTr="000A3DA1">
        <w:trPr>
          <w:trHeight w:val="20"/>
        </w:trPr>
        <w:tc>
          <w:tcPr>
            <w:tcW w:w="1710" w:type="pct"/>
          </w:tcPr>
          <w:p w:rsidR="004D1E0B" w:rsidRPr="007B1078" w:rsidRDefault="004D1E0B" w:rsidP="007B1078">
            <w:pPr>
              <w:pStyle w:val="TableParagraph"/>
              <w:spacing w:line="259" w:lineRule="auto"/>
              <w:ind w:left="147" w:right="146"/>
              <w:rPr>
                <w:rFonts w:ascii="Times New Roman" w:hAnsi="Times New Roman" w:cs="Times New Roman"/>
                <w:sz w:val="24"/>
                <w:szCs w:val="24"/>
              </w:rPr>
            </w:pPr>
            <w:r w:rsidRPr="007B1078">
              <w:rPr>
                <w:rFonts w:ascii="Times New Roman" w:hAnsi="Times New Roman" w:cs="Times New Roman"/>
                <w:sz w:val="24"/>
                <w:szCs w:val="24"/>
              </w:rPr>
              <w:t>ОК 02. Использовать</w:t>
            </w:r>
            <w:r w:rsidR="007B1078">
              <w:rPr>
                <w:rFonts w:ascii="Times New Roman" w:hAnsi="Times New Roman" w:cs="Times New Roman"/>
                <w:sz w:val="24"/>
                <w:szCs w:val="24"/>
              </w:rPr>
              <w:t xml:space="preserve"> с</w:t>
            </w:r>
            <w:r w:rsidRPr="007B1078">
              <w:rPr>
                <w:rFonts w:ascii="Times New Roman" w:hAnsi="Times New Roman" w:cs="Times New Roman"/>
                <w:sz w:val="24"/>
                <w:szCs w:val="24"/>
              </w:rPr>
              <w:t>овременные средства</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поиска, анализа</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интерпретации информации 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информационные технологии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для выполнения задач</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профессиональной деятельности</w:t>
            </w:r>
          </w:p>
        </w:tc>
        <w:tc>
          <w:tcPr>
            <w:tcW w:w="1779" w:type="pct"/>
          </w:tcPr>
          <w:p w:rsidR="00190D80" w:rsidRPr="00CB6537" w:rsidRDefault="00AC26C9" w:rsidP="003D5484">
            <w:pPr>
              <w:pStyle w:val="TableParagraph"/>
              <w:spacing w:before="7" w:line="310" w:lineRule="atLeast"/>
              <w:ind w:left="147" w:right="802"/>
              <w:rPr>
                <w:rFonts w:ascii="Times New Roman" w:hAnsi="Times New Roman" w:cs="Times New Roman"/>
                <w:sz w:val="24"/>
                <w:szCs w:val="24"/>
              </w:rPr>
            </w:pPr>
            <w:r w:rsidRPr="00CB6537">
              <w:rPr>
                <w:rFonts w:ascii="Times New Roman" w:hAnsi="Times New Roman" w:cs="Times New Roman"/>
                <w:sz w:val="24"/>
                <w:szCs w:val="24"/>
              </w:rPr>
              <w:t>Раздел 1. Темы 1.1; 1.2; 1.3;</w:t>
            </w:r>
          </w:p>
          <w:p w:rsidR="00AC26C9" w:rsidRPr="00CB6537" w:rsidRDefault="00AC26C9" w:rsidP="003D5484">
            <w:pPr>
              <w:pStyle w:val="TableParagraph"/>
              <w:spacing w:before="7" w:line="310" w:lineRule="atLeast"/>
              <w:ind w:left="147" w:right="802"/>
              <w:rPr>
                <w:rFonts w:ascii="Times New Roman" w:hAnsi="Times New Roman" w:cs="Times New Roman"/>
                <w:sz w:val="24"/>
                <w:szCs w:val="24"/>
              </w:rPr>
            </w:pPr>
            <w:r w:rsidRPr="00CB6537">
              <w:rPr>
                <w:rFonts w:ascii="Times New Roman" w:hAnsi="Times New Roman" w:cs="Times New Roman"/>
                <w:sz w:val="24"/>
                <w:szCs w:val="24"/>
              </w:rPr>
              <w:t>Раздел 2. Темы  2.2</w:t>
            </w:r>
          </w:p>
          <w:p w:rsidR="00AC26C9" w:rsidRPr="00CB6537" w:rsidRDefault="00AC26C9" w:rsidP="00AC26C9">
            <w:pPr>
              <w:pStyle w:val="Default"/>
              <w:ind w:left="147"/>
            </w:pPr>
            <w:r w:rsidRPr="00CB6537">
              <w:t>Раздел 3. Темы</w:t>
            </w:r>
            <w:r w:rsidR="00CB6537">
              <w:t xml:space="preserve"> 3.3</w:t>
            </w:r>
          </w:p>
          <w:p w:rsidR="00AC26C9" w:rsidRPr="00CB6537" w:rsidRDefault="00AC26C9" w:rsidP="00AC26C9">
            <w:pPr>
              <w:pStyle w:val="Default"/>
              <w:ind w:left="147"/>
            </w:pPr>
            <w:r w:rsidRPr="00CB6537">
              <w:t>Раздел 4. Темы</w:t>
            </w:r>
            <w:r w:rsidR="00CB6537">
              <w:t xml:space="preserve"> 4.1; 4.2</w:t>
            </w:r>
          </w:p>
          <w:p w:rsidR="00AC26C9" w:rsidRPr="00CB6537" w:rsidRDefault="00AC26C9" w:rsidP="00AC26C9">
            <w:pPr>
              <w:pStyle w:val="Default"/>
              <w:ind w:left="147"/>
            </w:pPr>
            <w:r w:rsidRPr="00CB6537">
              <w:t>Раздел 5. Темы</w:t>
            </w:r>
            <w:r w:rsidR="00CB6537">
              <w:t xml:space="preserve"> 5.2</w:t>
            </w:r>
          </w:p>
          <w:p w:rsidR="00AC26C9" w:rsidRPr="00CB6537" w:rsidRDefault="00AC26C9" w:rsidP="00AC26C9">
            <w:pPr>
              <w:pStyle w:val="Default"/>
              <w:ind w:left="147"/>
            </w:pPr>
            <w:r w:rsidRPr="00CB6537">
              <w:t>Раздел 6. Темы</w:t>
            </w:r>
            <w:r w:rsidR="00CB6537">
              <w:t xml:space="preserve"> 6.1; 6.3</w:t>
            </w:r>
          </w:p>
          <w:p w:rsidR="00AC26C9" w:rsidRPr="00CB6537" w:rsidRDefault="00AC26C9" w:rsidP="00AC26C9">
            <w:pPr>
              <w:pStyle w:val="TableParagraph"/>
              <w:spacing w:before="7" w:line="310" w:lineRule="atLeast"/>
              <w:ind w:left="147" w:right="802"/>
              <w:rPr>
                <w:rFonts w:ascii="Times New Roman" w:hAnsi="Times New Roman" w:cs="Times New Roman"/>
                <w:sz w:val="24"/>
                <w:szCs w:val="24"/>
              </w:rPr>
            </w:pPr>
            <w:r w:rsidRPr="00CB6537">
              <w:rPr>
                <w:rFonts w:ascii="Times New Roman" w:hAnsi="Times New Roman" w:cs="Times New Roman"/>
                <w:sz w:val="24"/>
                <w:szCs w:val="24"/>
              </w:rPr>
              <w:t>Раздел 7. Темы</w:t>
            </w:r>
            <w:r w:rsidR="00CB6537">
              <w:rPr>
                <w:rFonts w:ascii="Times New Roman" w:hAnsi="Times New Roman" w:cs="Times New Roman"/>
                <w:sz w:val="24"/>
                <w:szCs w:val="24"/>
              </w:rPr>
              <w:t xml:space="preserve"> 7.1</w:t>
            </w: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0A3DA1">
        <w:trPr>
          <w:trHeight w:val="20"/>
        </w:trPr>
        <w:tc>
          <w:tcPr>
            <w:tcW w:w="1710" w:type="pct"/>
          </w:tcPr>
          <w:p w:rsidR="004D1E0B" w:rsidRPr="007B1078" w:rsidRDefault="004D1E0B" w:rsidP="007B1078">
            <w:pPr>
              <w:pStyle w:val="TableParagraph"/>
              <w:spacing w:line="259" w:lineRule="auto"/>
              <w:ind w:left="147" w:right="368"/>
              <w:rPr>
                <w:rFonts w:ascii="Times New Roman" w:hAnsi="Times New Roman" w:cs="Times New Roman"/>
                <w:sz w:val="24"/>
                <w:szCs w:val="24"/>
              </w:rPr>
            </w:pPr>
            <w:r w:rsidRPr="007B1078">
              <w:rPr>
                <w:rFonts w:ascii="Times New Roman" w:hAnsi="Times New Roman" w:cs="Times New Roman"/>
                <w:sz w:val="24"/>
                <w:szCs w:val="24"/>
              </w:rPr>
              <w:t>ОК 03. Планировать 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реализовывать собственное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профессиональное 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личностное развитие,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предпринимательскую</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деятельность в</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профессиональной сфере,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использовать знания по</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финансовой грамотности в</w:t>
            </w:r>
            <w:r w:rsidR="007B1078">
              <w:rPr>
                <w:rFonts w:ascii="Times New Roman" w:hAnsi="Times New Roman" w:cs="Times New Roman"/>
                <w:sz w:val="24"/>
                <w:szCs w:val="24"/>
              </w:rPr>
              <w:t xml:space="preserve"> </w:t>
            </w:r>
            <w:proofErr w:type="gramStart"/>
            <w:r w:rsidRPr="007B1078">
              <w:rPr>
                <w:rFonts w:ascii="Times New Roman" w:hAnsi="Times New Roman" w:cs="Times New Roman"/>
                <w:sz w:val="24"/>
                <w:szCs w:val="24"/>
              </w:rPr>
              <w:t>различных</w:t>
            </w:r>
            <w:proofErr w:type="gramEnd"/>
            <w:r w:rsidR="007B1078">
              <w:rPr>
                <w:rFonts w:ascii="Times New Roman" w:hAnsi="Times New Roman" w:cs="Times New Roman"/>
                <w:sz w:val="24"/>
                <w:szCs w:val="24"/>
              </w:rPr>
              <w:t xml:space="preserve"> </w:t>
            </w:r>
            <w:r w:rsidRPr="007B1078">
              <w:rPr>
                <w:rFonts w:ascii="Times New Roman" w:hAnsi="Times New Roman" w:cs="Times New Roman"/>
                <w:sz w:val="24"/>
                <w:szCs w:val="24"/>
              </w:rPr>
              <w:t>жизненных</w:t>
            </w:r>
          </w:p>
          <w:p w:rsidR="004D1E0B" w:rsidRPr="007B1078" w:rsidRDefault="004D1E0B" w:rsidP="007B1078">
            <w:pPr>
              <w:pStyle w:val="TableParagraph"/>
              <w:spacing w:line="290" w:lineRule="exact"/>
              <w:ind w:left="147"/>
              <w:rPr>
                <w:rFonts w:ascii="Times New Roman" w:hAnsi="Times New Roman" w:cs="Times New Roman"/>
                <w:sz w:val="24"/>
                <w:szCs w:val="24"/>
              </w:rPr>
            </w:pPr>
            <w:proofErr w:type="gramStart"/>
            <w:r w:rsidRPr="007B1078">
              <w:rPr>
                <w:rFonts w:ascii="Times New Roman" w:hAnsi="Times New Roman" w:cs="Times New Roman"/>
                <w:sz w:val="24"/>
                <w:szCs w:val="24"/>
              </w:rPr>
              <w:t>ситуациях</w:t>
            </w:r>
            <w:proofErr w:type="gramEnd"/>
          </w:p>
        </w:tc>
        <w:tc>
          <w:tcPr>
            <w:tcW w:w="1779" w:type="pct"/>
          </w:tcPr>
          <w:p w:rsidR="00AC26C9" w:rsidRDefault="00AC26C9" w:rsidP="00CB6537">
            <w:pPr>
              <w:pStyle w:val="Default"/>
              <w:ind w:left="142"/>
            </w:pPr>
            <w:r>
              <w:t xml:space="preserve">Введение </w:t>
            </w:r>
          </w:p>
          <w:p w:rsidR="00AC26C9" w:rsidRDefault="00AC26C9" w:rsidP="00CB6537">
            <w:pPr>
              <w:pStyle w:val="Default"/>
              <w:ind w:left="142"/>
            </w:pPr>
            <w:r>
              <w:t>Раздел 2. Темы 2.1</w:t>
            </w:r>
            <w:r w:rsidR="00CB6537">
              <w:t>; 2.2; 2.3</w:t>
            </w:r>
          </w:p>
          <w:p w:rsidR="00CB6537" w:rsidRDefault="00CB6537" w:rsidP="00CB6537">
            <w:pPr>
              <w:pStyle w:val="Default"/>
              <w:ind w:left="142"/>
            </w:pPr>
            <w:r>
              <w:t>Раздел 3. Темы 3.2; 3.4</w:t>
            </w:r>
          </w:p>
          <w:p w:rsidR="00CB6537" w:rsidRDefault="00CB6537" w:rsidP="00CB6537">
            <w:pPr>
              <w:pStyle w:val="Default"/>
              <w:ind w:left="142"/>
            </w:pPr>
            <w:r>
              <w:t>Раздел 5. Темы 5.1; 5.2; 5.3</w:t>
            </w:r>
          </w:p>
          <w:p w:rsidR="004D1E0B" w:rsidRPr="007B1078" w:rsidRDefault="004D1E0B" w:rsidP="00CB6537">
            <w:pPr>
              <w:pStyle w:val="TableParagraph"/>
              <w:spacing w:before="24"/>
              <w:ind w:left="142"/>
              <w:rPr>
                <w:rFonts w:ascii="Times New Roman" w:hAnsi="Times New Roman" w:cs="Times New Roman"/>
                <w:sz w:val="24"/>
                <w:szCs w:val="24"/>
              </w:rPr>
            </w:pP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0A3DA1">
        <w:trPr>
          <w:trHeight w:val="20"/>
        </w:trPr>
        <w:tc>
          <w:tcPr>
            <w:tcW w:w="1710" w:type="pct"/>
          </w:tcPr>
          <w:p w:rsidR="004D1E0B" w:rsidRPr="007B1078" w:rsidRDefault="004D1E0B" w:rsidP="007B1078">
            <w:pPr>
              <w:pStyle w:val="TableParagraph"/>
              <w:spacing w:line="259" w:lineRule="auto"/>
              <w:ind w:left="147" w:right="109"/>
              <w:rPr>
                <w:rFonts w:ascii="Times New Roman" w:hAnsi="Times New Roman" w:cs="Times New Roman"/>
                <w:sz w:val="24"/>
                <w:szCs w:val="24"/>
              </w:rPr>
            </w:pPr>
            <w:r w:rsidRPr="007B1078">
              <w:rPr>
                <w:rFonts w:ascii="Times New Roman" w:hAnsi="Times New Roman" w:cs="Times New Roman"/>
                <w:sz w:val="24"/>
                <w:szCs w:val="24"/>
              </w:rPr>
              <w:t>ОК 04. Эффективно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взаимодействовать и работать</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в коллективе и команде</w:t>
            </w:r>
          </w:p>
        </w:tc>
        <w:tc>
          <w:tcPr>
            <w:tcW w:w="1779" w:type="pct"/>
          </w:tcPr>
          <w:p w:rsidR="004D1E0B" w:rsidRPr="00CB6537" w:rsidRDefault="00AC26C9" w:rsidP="00CB6537">
            <w:pPr>
              <w:pStyle w:val="TableParagraph"/>
              <w:spacing w:before="24"/>
              <w:ind w:left="147"/>
              <w:rPr>
                <w:rFonts w:ascii="Times New Roman" w:hAnsi="Times New Roman" w:cs="Times New Roman"/>
                <w:sz w:val="24"/>
                <w:szCs w:val="24"/>
              </w:rPr>
            </w:pPr>
            <w:r w:rsidRPr="00CB6537">
              <w:rPr>
                <w:rFonts w:ascii="Times New Roman" w:hAnsi="Times New Roman" w:cs="Times New Roman"/>
                <w:sz w:val="24"/>
                <w:szCs w:val="24"/>
              </w:rPr>
              <w:t>Раздел 1. Тема 1.1; 1.2; 1.3;</w:t>
            </w:r>
          </w:p>
          <w:p w:rsidR="00AC26C9" w:rsidRPr="00CB6537" w:rsidRDefault="00AC26C9" w:rsidP="00CB6537">
            <w:pPr>
              <w:pStyle w:val="Default"/>
              <w:ind w:left="147"/>
            </w:pPr>
            <w:r w:rsidRPr="00CB6537">
              <w:t xml:space="preserve">Раздел 2. Темы 2.1; </w:t>
            </w:r>
          </w:p>
          <w:p w:rsidR="00CB6537" w:rsidRPr="00CB6537" w:rsidRDefault="00CB6537" w:rsidP="00CB6537">
            <w:pPr>
              <w:pStyle w:val="Default"/>
              <w:ind w:left="147"/>
            </w:pPr>
            <w:r w:rsidRPr="00CB6537">
              <w:t>Раздел 3. Темы 3.2; 3.3; 3.4; 3.5</w:t>
            </w:r>
          </w:p>
          <w:p w:rsidR="00CB6537" w:rsidRPr="00CB6537" w:rsidRDefault="00CB6537" w:rsidP="00CB6537">
            <w:pPr>
              <w:pStyle w:val="Default"/>
              <w:ind w:left="147"/>
            </w:pPr>
            <w:r w:rsidRPr="00CB6537">
              <w:t>Раздел 4. Темы</w:t>
            </w:r>
            <w:r>
              <w:t xml:space="preserve"> 4.1; 4.2</w:t>
            </w:r>
          </w:p>
          <w:p w:rsidR="00CB6537" w:rsidRPr="00CB6537" w:rsidRDefault="00CB6537" w:rsidP="00CB6537">
            <w:pPr>
              <w:pStyle w:val="Default"/>
              <w:ind w:left="147"/>
            </w:pPr>
            <w:r w:rsidRPr="00CB6537">
              <w:t>Раздел 5. Темы</w:t>
            </w:r>
            <w:r>
              <w:t xml:space="preserve"> 5.1; 5.2</w:t>
            </w:r>
          </w:p>
          <w:p w:rsidR="00CB6537" w:rsidRPr="00CB6537" w:rsidRDefault="00CB6537" w:rsidP="00CB6537">
            <w:pPr>
              <w:pStyle w:val="Default"/>
              <w:ind w:left="147"/>
            </w:pPr>
            <w:r w:rsidRPr="00CB6537">
              <w:t>Раздел 6. Темы</w:t>
            </w:r>
            <w:r>
              <w:t xml:space="preserve"> 6.1; 6.2; 6.3</w:t>
            </w:r>
          </w:p>
          <w:p w:rsidR="00AC26C9" w:rsidRPr="007B1078" w:rsidRDefault="00CB6537" w:rsidP="00CB6537">
            <w:pPr>
              <w:pStyle w:val="TableParagraph"/>
              <w:spacing w:before="24"/>
              <w:ind w:left="147"/>
              <w:rPr>
                <w:rFonts w:ascii="Times New Roman" w:hAnsi="Times New Roman" w:cs="Times New Roman"/>
                <w:sz w:val="24"/>
                <w:szCs w:val="24"/>
              </w:rPr>
            </w:pPr>
            <w:r w:rsidRPr="00CB6537">
              <w:rPr>
                <w:rFonts w:ascii="Times New Roman" w:hAnsi="Times New Roman" w:cs="Times New Roman"/>
                <w:sz w:val="24"/>
                <w:szCs w:val="24"/>
              </w:rPr>
              <w:t>Раздел 7. Темы</w:t>
            </w:r>
            <w:r>
              <w:rPr>
                <w:rFonts w:ascii="Times New Roman" w:hAnsi="Times New Roman" w:cs="Times New Roman"/>
                <w:sz w:val="24"/>
                <w:szCs w:val="24"/>
              </w:rPr>
              <w:t xml:space="preserve"> 7.1</w:t>
            </w: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0A3DA1">
        <w:trPr>
          <w:trHeight w:val="20"/>
        </w:trPr>
        <w:tc>
          <w:tcPr>
            <w:tcW w:w="1710" w:type="pct"/>
          </w:tcPr>
          <w:p w:rsidR="004D1E0B" w:rsidRPr="007B1078" w:rsidRDefault="004D1E0B" w:rsidP="007B1078">
            <w:pPr>
              <w:pStyle w:val="TableParagraph"/>
              <w:spacing w:line="259" w:lineRule="auto"/>
              <w:ind w:left="147" w:right="188"/>
              <w:rPr>
                <w:rFonts w:ascii="Times New Roman" w:hAnsi="Times New Roman" w:cs="Times New Roman"/>
                <w:sz w:val="24"/>
                <w:szCs w:val="24"/>
              </w:rPr>
            </w:pPr>
            <w:r w:rsidRPr="007B1078">
              <w:rPr>
                <w:rFonts w:ascii="Times New Roman" w:hAnsi="Times New Roman" w:cs="Times New Roman"/>
                <w:sz w:val="24"/>
                <w:szCs w:val="24"/>
              </w:rPr>
              <w:t>ОК 05. Осуществлять устную и</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письменную коммуникацию</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на государственном языке</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Российской Федерации с</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учетом особенностей</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lastRenderedPageBreak/>
              <w:t>социального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и</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культурного контекста</w:t>
            </w:r>
          </w:p>
        </w:tc>
        <w:tc>
          <w:tcPr>
            <w:tcW w:w="1779" w:type="pct"/>
          </w:tcPr>
          <w:p w:rsidR="004D1E0B" w:rsidRPr="00B26186" w:rsidRDefault="00AC26C9" w:rsidP="003D5484">
            <w:pPr>
              <w:pStyle w:val="TableParagraph"/>
              <w:spacing w:before="22"/>
              <w:ind w:left="147"/>
              <w:rPr>
                <w:rFonts w:ascii="Times New Roman" w:hAnsi="Times New Roman" w:cs="Times New Roman"/>
                <w:sz w:val="24"/>
                <w:szCs w:val="24"/>
              </w:rPr>
            </w:pPr>
            <w:r w:rsidRPr="00B26186">
              <w:rPr>
                <w:rFonts w:ascii="Times New Roman" w:hAnsi="Times New Roman" w:cs="Times New Roman"/>
                <w:sz w:val="24"/>
                <w:szCs w:val="24"/>
              </w:rPr>
              <w:lastRenderedPageBreak/>
              <w:t>Введение</w:t>
            </w:r>
          </w:p>
          <w:p w:rsidR="00AC26C9" w:rsidRPr="00B26186" w:rsidRDefault="00AC26C9" w:rsidP="003D5484">
            <w:pPr>
              <w:pStyle w:val="TableParagraph"/>
              <w:spacing w:before="22"/>
              <w:ind w:left="147"/>
              <w:rPr>
                <w:rFonts w:ascii="Times New Roman" w:hAnsi="Times New Roman" w:cs="Times New Roman"/>
                <w:sz w:val="24"/>
                <w:szCs w:val="24"/>
              </w:rPr>
            </w:pPr>
            <w:r w:rsidRPr="00B26186">
              <w:rPr>
                <w:rFonts w:ascii="Times New Roman" w:hAnsi="Times New Roman" w:cs="Times New Roman"/>
                <w:sz w:val="24"/>
                <w:szCs w:val="24"/>
              </w:rPr>
              <w:t>Раздел 1. Тема 1.1; 1.2; 1.3;</w:t>
            </w:r>
          </w:p>
          <w:p w:rsidR="00CB6537" w:rsidRPr="00B26186" w:rsidRDefault="00CB6537" w:rsidP="00CB6537">
            <w:pPr>
              <w:pStyle w:val="Default"/>
              <w:ind w:left="147"/>
            </w:pPr>
            <w:r w:rsidRPr="00B26186">
              <w:t>Раздел 2. Темы 2.2; 2.3</w:t>
            </w:r>
          </w:p>
          <w:p w:rsidR="00CB6537" w:rsidRPr="00B26186" w:rsidRDefault="00CB6537" w:rsidP="00CB6537">
            <w:pPr>
              <w:pStyle w:val="Default"/>
              <w:ind w:left="147"/>
            </w:pPr>
            <w:r w:rsidRPr="00B26186">
              <w:t>Раздел 3. Темы</w:t>
            </w:r>
            <w:r w:rsidR="00B26186" w:rsidRPr="00B26186">
              <w:t xml:space="preserve"> 3.1; 3.2; 3.3; 3.4; 3.5</w:t>
            </w:r>
          </w:p>
          <w:p w:rsidR="00CB6537" w:rsidRPr="00B26186" w:rsidRDefault="00CB6537" w:rsidP="00CB6537">
            <w:pPr>
              <w:pStyle w:val="Default"/>
              <w:ind w:left="147"/>
            </w:pPr>
            <w:r w:rsidRPr="00B26186">
              <w:t>Раздел 4. Темы</w:t>
            </w:r>
            <w:r w:rsidR="00B26186" w:rsidRPr="00B26186">
              <w:t xml:space="preserve"> 4.1; 4.2</w:t>
            </w:r>
          </w:p>
          <w:p w:rsidR="00CB6537" w:rsidRPr="00B26186" w:rsidRDefault="00CB6537" w:rsidP="00CB6537">
            <w:pPr>
              <w:pStyle w:val="Default"/>
              <w:ind w:left="147"/>
            </w:pPr>
            <w:r w:rsidRPr="00B26186">
              <w:lastRenderedPageBreak/>
              <w:t>Раздел 5. Темы</w:t>
            </w:r>
            <w:r w:rsidR="00B26186" w:rsidRPr="00B26186">
              <w:t xml:space="preserve"> 5.1</w:t>
            </w:r>
          </w:p>
          <w:p w:rsidR="00CB6537" w:rsidRPr="00B26186" w:rsidRDefault="00CB6537" w:rsidP="00CB6537">
            <w:pPr>
              <w:pStyle w:val="Default"/>
              <w:ind w:left="147"/>
            </w:pPr>
            <w:r w:rsidRPr="00B26186">
              <w:t>Раздел 6. Темы</w:t>
            </w:r>
            <w:r w:rsidR="00B26186" w:rsidRPr="00B26186">
              <w:t xml:space="preserve"> 6.1; 6.2</w:t>
            </w:r>
          </w:p>
          <w:p w:rsidR="00AC26C9" w:rsidRPr="007B1078" w:rsidRDefault="00CB6537" w:rsidP="00CB6537">
            <w:pPr>
              <w:pStyle w:val="TableParagraph"/>
              <w:spacing w:before="22"/>
              <w:ind w:left="147"/>
              <w:rPr>
                <w:rFonts w:ascii="Times New Roman" w:hAnsi="Times New Roman" w:cs="Times New Roman"/>
                <w:sz w:val="24"/>
                <w:szCs w:val="24"/>
              </w:rPr>
            </w:pPr>
            <w:r w:rsidRPr="00B26186">
              <w:rPr>
                <w:rFonts w:ascii="Times New Roman" w:hAnsi="Times New Roman" w:cs="Times New Roman"/>
                <w:sz w:val="24"/>
                <w:szCs w:val="24"/>
              </w:rPr>
              <w:t>Раздел 7. Темы</w:t>
            </w:r>
            <w:r w:rsidR="00B26186" w:rsidRPr="00B26186">
              <w:rPr>
                <w:rFonts w:ascii="Times New Roman" w:hAnsi="Times New Roman" w:cs="Times New Roman"/>
                <w:sz w:val="24"/>
                <w:szCs w:val="24"/>
              </w:rPr>
              <w:t xml:space="preserve"> 7.1</w:t>
            </w:r>
          </w:p>
        </w:tc>
        <w:tc>
          <w:tcPr>
            <w:tcW w:w="1511" w:type="pct"/>
            <w:vMerge/>
          </w:tcPr>
          <w:p w:rsidR="004D1E0B" w:rsidRPr="007B1078" w:rsidRDefault="004D1E0B" w:rsidP="007B1078">
            <w:pPr>
              <w:ind w:left="147"/>
              <w:rPr>
                <w:rFonts w:ascii="Times New Roman" w:hAnsi="Times New Roman" w:cs="Times New Roman"/>
                <w:sz w:val="24"/>
                <w:szCs w:val="24"/>
              </w:rPr>
            </w:pPr>
          </w:p>
        </w:tc>
      </w:tr>
      <w:tr w:rsidR="00C04740" w:rsidRPr="007B1078" w:rsidTr="000A3DA1">
        <w:trPr>
          <w:trHeight w:val="58"/>
        </w:trPr>
        <w:tc>
          <w:tcPr>
            <w:tcW w:w="1710" w:type="pct"/>
            <w:tcBorders>
              <w:bottom w:val="single" w:sz="4" w:space="0" w:color="auto"/>
            </w:tcBorders>
          </w:tcPr>
          <w:p w:rsidR="00C04740" w:rsidRPr="000733A0" w:rsidRDefault="00C04740" w:rsidP="007B1078">
            <w:pPr>
              <w:pStyle w:val="TableParagraph"/>
              <w:spacing w:line="259" w:lineRule="auto"/>
              <w:ind w:left="147" w:right="307"/>
              <w:rPr>
                <w:rFonts w:ascii="Times New Roman" w:hAnsi="Times New Roman" w:cs="Times New Roman"/>
                <w:sz w:val="24"/>
                <w:szCs w:val="24"/>
              </w:rPr>
            </w:pPr>
            <w:r w:rsidRPr="000733A0">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779" w:type="pct"/>
            <w:tcBorders>
              <w:bottom w:val="single" w:sz="4" w:space="0" w:color="auto"/>
            </w:tcBorders>
          </w:tcPr>
          <w:p w:rsidR="00C04740" w:rsidRPr="00B26186" w:rsidRDefault="00C04740" w:rsidP="000733A0">
            <w:pPr>
              <w:pStyle w:val="TableParagraph"/>
              <w:spacing w:line="288" w:lineRule="exact"/>
              <w:ind w:left="147"/>
              <w:rPr>
                <w:rFonts w:ascii="Times New Roman" w:hAnsi="Times New Roman" w:cs="Times New Roman"/>
                <w:sz w:val="24"/>
                <w:szCs w:val="24"/>
              </w:rPr>
            </w:pPr>
            <w:r w:rsidRPr="00B26186">
              <w:rPr>
                <w:rFonts w:ascii="Times New Roman" w:hAnsi="Times New Roman" w:cs="Times New Roman"/>
                <w:sz w:val="24"/>
                <w:szCs w:val="24"/>
              </w:rPr>
              <w:t>Введение</w:t>
            </w:r>
          </w:p>
          <w:p w:rsidR="00C04740" w:rsidRPr="00B26186" w:rsidRDefault="00C04740" w:rsidP="000733A0">
            <w:pPr>
              <w:pStyle w:val="TableParagraph"/>
              <w:spacing w:before="24"/>
              <w:ind w:left="147"/>
              <w:rPr>
                <w:rFonts w:ascii="Times New Roman" w:hAnsi="Times New Roman" w:cs="Times New Roman"/>
                <w:sz w:val="24"/>
                <w:szCs w:val="24"/>
              </w:rPr>
            </w:pPr>
            <w:r w:rsidRPr="00B26186">
              <w:rPr>
                <w:rFonts w:ascii="Times New Roman" w:hAnsi="Times New Roman" w:cs="Times New Roman"/>
                <w:sz w:val="24"/>
                <w:szCs w:val="24"/>
              </w:rPr>
              <w:t>Раздел 1.Темы 1.2;1.3;</w:t>
            </w:r>
          </w:p>
          <w:p w:rsidR="00C04740" w:rsidRPr="00B26186" w:rsidRDefault="00C04740" w:rsidP="000733A0">
            <w:pPr>
              <w:pStyle w:val="Default"/>
              <w:ind w:left="147"/>
            </w:pPr>
            <w:r w:rsidRPr="00B26186">
              <w:t>Раздел 2. Темы 2.3</w:t>
            </w:r>
          </w:p>
          <w:p w:rsidR="00C04740" w:rsidRPr="00B26186" w:rsidRDefault="00C04740" w:rsidP="000733A0">
            <w:pPr>
              <w:pStyle w:val="Default"/>
              <w:ind w:left="147"/>
            </w:pPr>
            <w:r w:rsidRPr="00B26186">
              <w:t>Раздел 3. Темы 3.1;  3.3; 3.4; 3.5</w:t>
            </w:r>
          </w:p>
          <w:p w:rsidR="00C04740" w:rsidRPr="00B26186" w:rsidRDefault="00C04740" w:rsidP="000733A0">
            <w:pPr>
              <w:pStyle w:val="Default"/>
              <w:ind w:left="147"/>
            </w:pPr>
            <w:r w:rsidRPr="00B26186">
              <w:t>Раздел 4. Темы 4.1</w:t>
            </w:r>
          </w:p>
          <w:p w:rsidR="00C04740" w:rsidRPr="00B26186" w:rsidRDefault="00C04740" w:rsidP="000733A0">
            <w:pPr>
              <w:pStyle w:val="Default"/>
              <w:ind w:left="147"/>
            </w:pPr>
            <w:r w:rsidRPr="00B26186">
              <w:t>Раздел 5. Темы 5.2</w:t>
            </w:r>
          </w:p>
          <w:p w:rsidR="00C04740" w:rsidRPr="00B26186" w:rsidRDefault="00C04740" w:rsidP="000733A0">
            <w:pPr>
              <w:pStyle w:val="Default"/>
              <w:ind w:left="147"/>
            </w:pPr>
            <w:r w:rsidRPr="00B26186">
              <w:t>Раздел 6. Темы 6.2</w:t>
            </w:r>
          </w:p>
          <w:p w:rsidR="00C04740" w:rsidRPr="007B1078" w:rsidRDefault="00C04740" w:rsidP="000733A0">
            <w:pPr>
              <w:pStyle w:val="TableParagraph"/>
              <w:spacing w:before="23"/>
              <w:ind w:left="147"/>
              <w:rPr>
                <w:rFonts w:ascii="Times New Roman" w:hAnsi="Times New Roman" w:cs="Times New Roman"/>
                <w:sz w:val="24"/>
                <w:szCs w:val="24"/>
              </w:rPr>
            </w:pPr>
          </w:p>
        </w:tc>
        <w:tc>
          <w:tcPr>
            <w:tcW w:w="1511" w:type="pct"/>
            <w:vMerge/>
            <w:tcBorders>
              <w:top w:val="nil"/>
              <w:bottom w:val="nil"/>
            </w:tcBorders>
          </w:tcPr>
          <w:p w:rsidR="00C04740" w:rsidRPr="007B1078" w:rsidRDefault="00C04740" w:rsidP="007B1078">
            <w:pPr>
              <w:ind w:left="147"/>
              <w:rPr>
                <w:rFonts w:ascii="Times New Roman" w:hAnsi="Times New Roman" w:cs="Times New Roman"/>
                <w:sz w:val="24"/>
                <w:szCs w:val="24"/>
              </w:rPr>
            </w:pPr>
          </w:p>
        </w:tc>
      </w:tr>
      <w:tr w:rsidR="00C04740" w:rsidRPr="007B1078" w:rsidTr="000A3DA1">
        <w:trPr>
          <w:trHeight w:val="20"/>
        </w:trPr>
        <w:tc>
          <w:tcPr>
            <w:tcW w:w="1710" w:type="pct"/>
          </w:tcPr>
          <w:p w:rsidR="00C04740" w:rsidRPr="000733A0" w:rsidRDefault="000A3DA1" w:rsidP="000A3DA1">
            <w:pPr>
              <w:ind w:left="147"/>
              <w:rPr>
                <w:rFonts w:ascii="Times New Roman" w:hAnsi="Times New Roman" w:cs="Times New Roman"/>
                <w:sz w:val="24"/>
                <w:szCs w:val="24"/>
              </w:rPr>
            </w:pPr>
            <w:r w:rsidRPr="000733A0">
              <w:rPr>
                <w:rFonts w:ascii="Times New Roman" w:hAnsi="Times New Roman" w:cs="Times New Roman"/>
                <w:sz w:val="24"/>
                <w:szCs w:val="24"/>
              </w:rPr>
              <w:t>ПК 1.4</w:t>
            </w:r>
            <w:proofErr w:type="gramStart"/>
            <w:r w:rsidRPr="000733A0">
              <w:rPr>
                <w:rFonts w:ascii="Times New Roman" w:hAnsi="Times New Roman" w:cs="Times New Roman"/>
                <w:sz w:val="24"/>
                <w:szCs w:val="24"/>
              </w:rPr>
              <w:t xml:space="preserve"> </w:t>
            </w:r>
            <w:r w:rsidRPr="000733A0">
              <w:rPr>
                <w:rFonts w:ascii="Times New Roman" w:hAnsi="Times New Roman" w:cs="Times New Roman"/>
                <w:iCs/>
                <w:sz w:val="24"/>
                <w:szCs w:val="24"/>
              </w:rPr>
              <w:t>П</w:t>
            </w:r>
            <w:proofErr w:type="gramEnd"/>
            <w:r w:rsidRPr="000733A0">
              <w:rPr>
                <w:rFonts w:ascii="Times New Roman" w:hAnsi="Times New Roman" w:cs="Times New Roman"/>
                <w:iCs/>
                <w:sz w:val="24"/>
                <w:szCs w:val="24"/>
              </w:rPr>
              <w:t>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tc>
        <w:tc>
          <w:tcPr>
            <w:tcW w:w="1779" w:type="pct"/>
            <w:tcBorders>
              <w:top w:val="single" w:sz="4" w:space="0" w:color="auto"/>
              <w:bottom w:val="single" w:sz="4" w:space="0" w:color="auto"/>
            </w:tcBorders>
          </w:tcPr>
          <w:p w:rsidR="00C04740" w:rsidRDefault="000A3DA1" w:rsidP="000733A0">
            <w:pPr>
              <w:pStyle w:val="Default"/>
              <w:ind w:left="147"/>
            </w:pPr>
            <w:r>
              <w:t>Раздел 1. Темы 1.1</w:t>
            </w:r>
            <w:r w:rsidR="000733A0">
              <w:t>; 1.2</w:t>
            </w:r>
          </w:p>
          <w:p w:rsidR="000733A0" w:rsidRPr="00AB5834" w:rsidRDefault="000733A0" w:rsidP="000733A0">
            <w:pPr>
              <w:pStyle w:val="Default"/>
              <w:ind w:left="147"/>
            </w:pPr>
            <w:r>
              <w:t>Раздел 4. Темы 4.1; 4.2</w:t>
            </w:r>
          </w:p>
        </w:tc>
        <w:tc>
          <w:tcPr>
            <w:tcW w:w="1511" w:type="pct"/>
            <w:vMerge w:val="restart"/>
            <w:tcBorders>
              <w:top w:val="single" w:sz="4" w:space="0" w:color="auto"/>
            </w:tcBorders>
          </w:tcPr>
          <w:p w:rsidR="00C04740" w:rsidRPr="007B1078" w:rsidRDefault="00C04740" w:rsidP="000A61E0">
            <w:pPr>
              <w:pStyle w:val="TableParagraph"/>
              <w:tabs>
                <w:tab w:val="left" w:pos="425"/>
              </w:tabs>
              <w:spacing w:before="147"/>
              <w:ind w:left="147" w:right="174"/>
              <w:rPr>
                <w:rFonts w:ascii="Times New Roman" w:hAnsi="Times New Roman" w:cs="Times New Roman"/>
                <w:sz w:val="24"/>
                <w:szCs w:val="24"/>
              </w:rPr>
            </w:pPr>
            <w:r>
              <w:rPr>
                <w:rFonts w:ascii="Times New Roman" w:hAnsi="Times New Roman" w:cs="Times New Roman"/>
                <w:sz w:val="24"/>
                <w:szCs w:val="24"/>
              </w:rPr>
              <w:t xml:space="preserve">- </w:t>
            </w:r>
            <w:r w:rsidRPr="007B1078">
              <w:rPr>
                <w:rFonts w:ascii="Times New Roman" w:hAnsi="Times New Roman" w:cs="Times New Roman"/>
                <w:sz w:val="24"/>
                <w:szCs w:val="24"/>
              </w:rPr>
              <w:t>устный</w:t>
            </w:r>
            <w:r>
              <w:rPr>
                <w:rFonts w:ascii="Times New Roman" w:hAnsi="Times New Roman" w:cs="Times New Roman"/>
                <w:sz w:val="24"/>
                <w:szCs w:val="24"/>
              </w:rPr>
              <w:t xml:space="preserve"> </w:t>
            </w:r>
            <w:r w:rsidRPr="007B1078">
              <w:rPr>
                <w:rFonts w:ascii="Times New Roman" w:hAnsi="Times New Roman" w:cs="Times New Roman"/>
                <w:sz w:val="24"/>
                <w:szCs w:val="24"/>
              </w:rPr>
              <w:t>опрос;</w:t>
            </w:r>
          </w:p>
          <w:p w:rsidR="00C04740" w:rsidRPr="007B1078" w:rsidRDefault="00C04740" w:rsidP="000A61E0">
            <w:pPr>
              <w:pStyle w:val="TableParagraph"/>
              <w:numPr>
                <w:ilvl w:val="0"/>
                <w:numId w:val="8"/>
              </w:numPr>
              <w:tabs>
                <w:tab w:val="left" w:pos="426"/>
                <w:tab w:val="left" w:pos="2682"/>
              </w:tabs>
              <w:spacing w:line="256" w:lineRule="auto"/>
              <w:ind w:left="147" w:right="174" w:firstLine="0"/>
              <w:rPr>
                <w:rFonts w:ascii="Times New Roman" w:hAnsi="Times New Roman" w:cs="Times New Roman"/>
                <w:sz w:val="24"/>
                <w:szCs w:val="24"/>
              </w:rPr>
            </w:pPr>
            <w:r>
              <w:rPr>
                <w:rFonts w:ascii="Times New Roman" w:hAnsi="Times New Roman" w:cs="Times New Roman"/>
                <w:spacing w:val="-1"/>
                <w:sz w:val="24"/>
                <w:szCs w:val="24"/>
              </w:rPr>
              <w:t>ф</w:t>
            </w:r>
            <w:r w:rsidRPr="007B1078">
              <w:rPr>
                <w:rFonts w:ascii="Times New Roman" w:hAnsi="Times New Roman" w:cs="Times New Roman"/>
                <w:spacing w:val="-1"/>
                <w:sz w:val="24"/>
                <w:szCs w:val="24"/>
              </w:rPr>
              <w:t>ронтальный</w:t>
            </w:r>
            <w:r>
              <w:rPr>
                <w:rFonts w:ascii="Times New Roman" w:hAnsi="Times New Roman" w:cs="Times New Roman"/>
                <w:spacing w:val="-1"/>
                <w:sz w:val="24"/>
                <w:szCs w:val="24"/>
              </w:rPr>
              <w:t xml:space="preserve"> </w:t>
            </w:r>
            <w:r w:rsidRPr="007B1078">
              <w:rPr>
                <w:rFonts w:ascii="Times New Roman" w:hAnsi="Times New Roman" w:cs="Times New Roman"/>
                <w:sz w:val="24"/>
                <w:szCs w:val="24"/>
              </w:rPr>
              <w:t>опрос;</w:t>
            </w:r>
          </w:p>
          <w:p w:rsidR="00C04740" w:rsidRPr="007B1078" w:rsidRDefault="00C04740" w:rsidP="000A61E0">
            <w:pPr>
              <w:pStyle w:val="TableParagraph"/>
              <w:numPr>
                <w:ilvl w:val="0"/>
                <w:numId w:val="8"/>
              </w:numPr>
              <w:tabs>
                <w:tab w:val="left" w:pos="426"/>
              </w:tabs>
              <w:spacing w:before="2" w:line="256" w:lineRule="auto"/>
              <w:ind w:left="147" w:right="174" w:firstLine="0"/>
              <w:rPr>
                <w:rFonts w:ascii="Times New Roman" w:hAnsi="Times New Roman" w:cs="Times New Roman"/>
                <w:sz w:val="24"/>
                <w:szCs w:val="24"/>
              </w:rPr>
            </w:pPr>
            <w:r>
              <w:rPr>
                <w:rFonts w:ascii="Times New Roman" w:hAnsi="Times New Roman" w:cs="Times New Roman"/>
                <w:sz w:val="24"/>
                <w:szCs w:val="24"/>
              </w:rPr>
              <w:t>о</w:t>
            </w:r>
            <w:r w:rsidRPr="007B1078">
              <w:rPr>
                <w:rFonts w:ascii="Times New Roman" w:hAnsi="Times New Roman" w:cs="Times New Roman"/>
                <w:sz w:val="24"/>
                <w:szCs w:val="24"/>
              </w:rPr>
              <w:t>ценка</w:t>
            </w:r>
            <w:r>
              <w:rPr>
                <w:rFonts w:ascii="Times New Roman" w:hAnsi="Times New Roman" w:cs="Times New Roman"/>
                <w:sz w:val="24"/>
                <w:szCs w:val="24"/>
              </w:rPr>
              <w:t xml:space="preserve"> проверочных </w:t>
            </w:r>
            <w:r w:rsidRPr="007B1078">
              <w:rPr>
                <w:rFonts w:ascii="Times New Roman" w:hAnsi="Times New Roman" w:cs="Times New Roman"/>
                <w:sz w:val="24"/>
                <w:szCs w:val="24"/>
              </w:rPr>
              <w:t>работ;</w:t>
            </w:r>
          </w:p>
          <w:p w:rsidR="00C04740" w:rsidRPr="00A42BEE" w:rsidRDefault="00C04740" w:rsidP="000A61E0">
            <w:pPr>
              <w:pStyle w:val="TableParagraph"/>
              <w:numPr>
                <w:ilvl w:val="0"/>
                <w:numId w:val="8"/>
              </w:numPr>
              <w:tabs>
                <w:tab w:val="left" w:pos="426"/>
              </w:tabs>
              <w:spacing w:before="3" w:line="259" w:lineRule="auto"/>
              <w:ind w:left="147" w:right="174" w:firstLine="0"/>
              <w:rPr>
                <w:rFonts w:ascii="Times New Roman" w:hAnsi="Times New Roman" w:cs="Times New Roman"/>
                <w:sz w:val="24"/>
                <w:szCs w:val="24"/>
              </w:rPr>
            </w:pPr>
            <w:r w:rsidRPr="00A42BEE">
              <w:rPr>
                <w:rFonts w:ascii="Times New Roman" w:hAnsi="Times New Roman" w:cs="Times New Roman"/>
                <w:sz w:val="24"/>
                <w:szCs w:val="24"/>
              </w:rPr>
              <w:t>наблюдение заходом выполнения</w:t>
            </w:r>
            <w:r>
              <w:rPr>
                <w:rFonts w:ascii="Times New Roman" w:hAnsi="Times New Roman" w:cs="Times New Roman"/>
                <w:sz w:val="24"/>
                <w:szCs w:val="24"/>
              </w:rPr>
              <w:t xml:space="preserve"> практических </w:t>
            </w:r>
            <w:r w:rsidRPr="00A42BEE">
              <w:rPr>
                <w:rFonts w:ascii="Times New Roman" w:hAnsi="Times New Roman" w:cs="Times New Roman"/>
                <w:sz w:val="24"/>
                <w:szCs w:val="24"/>
              </w:rPr>
              <w:t>работ;</w:t>
            </w:r>
          </w:p>
          <w:p w:rsidR="00C04740" w:rsidRPr="007B1078" w:rsidRDefault="00C04740" w:rsidP="000A61E0">
            <w:pPr>
              <w:pStyle w:val="TableParagraph"/>
              <w:numPr>
                <w:ilvl w:val="0"/>
                <w:numId w:val="8"/>
              </w:numPr>
              <w:tabs>
                <w:tab w:val="left" w:pos="426"/>
              </w:tabs>
              <w:spacing w:line="259"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w:t>
            </w:r>
            <w:r>
              <w:rPr>
                <w:rFonts w:ascii="Times New Roman" w:hAnsi="Times New Roman" w:cs="Times New Roman"/>
                <w:sz w:val="24"/>
                <w:szCs w:val="24"/>
              </w:rPr>
              <w:t xml:space="preserve"> </w:t>
            </w:r>
            <w:r w:rsidRPr="007B1078">
              <w:rPr>
                <w:rFonts w:ascii="Times New Roman" w:hAnsi="Times New Roman" w:cs="Times New Roman"/>
                <w:sz w:val="24"/>
                <w:szCs w:val="24"/>
              </w:rPr>
              <w:t>практических работ;</w:t>
            </w:r>
          </w:p>
          <w:p w:rsidR="00C04740" w:rsidRPr="007B1078" w:rsidRDefault="00C04740" w:rsidP="000A61E0">
            <w:pPr>
              <w:pStyle w:val="TableParagraph"/>
              <w:numPr>
                <w:ilvl w:val="0"/>
                <w:numId w:val="8"/>
              </w:numPr>
              <w:tabs>
                <w:tab w:val="left" w:pos="426"/>
              </w:tabs>
              <w:spacing w:line="256"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 тестовых</w:t>
            </w:r>
            <w:r>
              <w:rPr>
                <w:rFonts w:ascii="Times New Roman" w:hAnsi="Times New Roman" w:cs="Times New Roman"/>
                <w:sz w:val="24"/>
                <w:szCs w:val="24"/>
              </w:rPr>
              <w:t xml:space="preserve"> </w:t>
            </w:r>
            <w:r w:rsidRPr="007B1078">
              <w:rPr>
                <w:rFonts w:ascii="Times New Roman" w:hAnsi="Times New Roman" w:cs="Times New Roman"/>
                <w:sz w:val="24"/>
                <w:szCs w:val="24"/>
              </w:rPr>
              <w:t>заданий;</w:t>
            </w:r>
          </w:p>
          <w:p w:rsidR="00C04740" w:rsidRPr="007B1078" w:rsidRDefault="00C04740" w:rsidP="000A61E0">
            <w:pPr>
              <w:ind w:left="108"/>
              <w:rPr>
                <w:rFonts w:ascii="Times New Roman" w:hAnsi="Times New Roman" w:cs="Times New Roman"/>
                <w:sz w:val="24"/>
                <w:szCs w:val="24"/>
              </w:rPr>
            </w:pPr>
            <w:r w:rsidRPr="007B1078">
              <w:rPr>
                <w:rFonts w:ascii="Times New Roman" w:hAnsi="Times New Roman" w:cs="Times New Roman"/>
                <w:sz w:val="24"/>
                <w:szCs w:val="24"/>
              </w:rPr>
              <w:t>выполнение экзаменационных заданий</w:t>
            </w:r>
          </w:p>
        </w:tc>
      </w:tr>
      <w:tr w:rsidR="00C04740" w:rsidRPr="007B1078" w:rsidTr="000A3DA1">
        <w:trPr>
          <w:trHeight w:val="20"/>
        </w:trPr>
        <w:tc>
          <w:tcPr>
            <w:tcW w:w="1710" w:type="pct"/>
            <w:tcBorders>
              <w:bottom w:val="single" w:sz="4" w:space="0" w:color="auto"/>
            </w:tcBorders>
          </w:tcPr>
          <w:p w:rsidR="00C04740" w:rsidRPr="000733A0" w:rsidRDefault="000A3DA1" w:rsidP="000A3DA1">
            <w:pPr>
              <w:ind w:left="147"/>
              <w:rPr>
                <w:rFonts w:ascii="Times New Roman" w:hAnsi="Times New Roman" w:cs="Times New Roman"/>
                <w:sz w:val="24"/>
                <w:szCs w:val="24"/>
              </w:rPr>
            </w:pPr>
            <w:r w:rsidRPr="000733A0">
              <w:rPr>
                <w:rFonts w:ascii="Times New Roman" w:hAnsi="Times New Roman" w:cs="Times New Roman"/>
                <w:sz w:val="24"/>
                <w:szCs w:val="24"/>
              </w:rPr>
              <w:t>ПК 2.1</w:t>
            </w:r>
            <w:proofErr w:type="gramStart"/>
            <w:r w:rsidRPr="000733A0">
              <w:rPr>
                <w:rFonts w:ascii="Times New Roman" w:hAnsi="Times New Roman" w:cs="Times New Roman"/>
                <w:iCs/>
                <w:sz w:val="24"/>
                <w:szCs w:val="24"/>
              </w:rPr>
              <w:t xml:space="preserve"> П</w:t>
            </w:r>
            <w:proofErr w:type="gramEnd"/>
            <w:r w:rsidRPr="000733A0">
              <w:rPr>
                <w:rFonts w:ascii="Times New Roman" w:hAnsi="Times New Roman" w:cs="Times New Roman"/>
                <w:iCs/>
                <w:sz w:val="24"/>
                <w:szCs w:val="24"/>
              </w:rPr>
              <w:t>роверять работоспособность и исправность сварочного оборудования для ручной дуговой сварки (наплавка, резка) плавящимся покрытым электродом (далее – РД)</w:t>
            </w:r>
          </w:p>
        </w:tc>
        <w:tc>
          <w:tcPr>
            <w:tcW w:w="1779" w:type="pct"/>
            <w:tcBorders>
              <w:top w:val="single" w:sz="4" w:space="0" w:color="auto"/>
              <w:bottom w:val="single" w:sz="4" w:space="0" w:color="auto"/>
            </w:tcBorders>
          </w:tcPr>
          <w:p w:rsidR="00C04740" w:rsidRDefault="000A3DA1" w:rsidP="000733A0">
            <w:pPr>
              <w:pStyle w:val="Default"/>
              <w:ind w:left="147"/>
            </w:pPr>
            <w:r>
              <w:t>Раздел 1. Темы 1.1</w:t>
            </w:r>
            <w:r w:rsidR="000733A0">
              <w:t>; 1.2; 1.3</w:t>
            </w:r>
          </w:p>
          <w:p w:rsidR="000733A0" w:rsidRPr="00AB5834" w:rsidRDefault="000733A0" w:rsidP="000733A0">
            <w:pPr>
              <w:pStyle w:val="Default"/>
              <w:ind w:left="147"/>
            </w:pPr>
            <w:r>
              <w:t>Раздел 3. Темы 3.1; 3.2; 3.3; 3.4; 3.5</w:t>
            </w:r>
          </w:p>
        </w:tc>
        <w:tc>
          <w:tcPr>
            <w:tcW w:w="1511" w:type="pct"/>
            <w:vMerge/>
          </w:tcPr>
          <w:p w:rsidR="00C04740" w:rsidRPr="007B1078" w:rsidRDefault="00C04740" w:rsidP="000A61E0">
            <w:pPr>
              <w:ind w:left="108"/>
              <w:rPr>
                <w:rFonts w:ascii="Times New Roman" w:hAnsi="Times New Roman" w:cs="Times New Roman"/>
                <w:sz w:val="24"/>
                <w:szCs w:val="24"/>
              </w:rPr>
            </w:pPr>
          </w:p>
        </w:tc>
      </w:tr>
      <w:tr w:rsidR="00C04740" w:rsidRPr="007B1078" w:rsidTr="000A3DA1">
        <w:trPr>
          <w:trHeight w:val="20"/>
        </w:trPr>
        <w:tc>
          <w:tcPr>
            <w:tcW w:w="1710" w:type="pct"/>
            <w:tcBorders>
              <w:top w:val="single" w:sz="4" w:space="0" w:color="auto"/>
            </w:tcBorders>
          </w:tcPr>
          <w:p w:rsidR="00C04740" w:rsidRPr="000733A0" w:rsidRDefault="000A3DA1" w:rsidP="000A61E0">
            <w:pPr>
              <w:ind w:left="147"/>
              <w:rPr>
                <w:rFonts w:ascii="Times New Roman" w:hAnsi="Times New Roman" w:cs="Times New Roman"/>
                <w:sz w:val="24"/>
                <w:szCs w:val="24"/>
              </w:rPr>
            </w:pPr>
            <w:r w:rsidRPr="000733A0">
              <w:rPr>
                <w:rFonts w:ascii="Times New Roman" w:hAnsi="Times New Roman" w:cs="Times New Roman"/>
                <w:sz w:val="24"/>
                <w:szCs w:val="24"/>
              </w:rPr>
              <w:t>ПК 2.3</w:t>
            </w:r>
            <w:proofErr w:type="gramStart"/>
            <w:r w:rsidRPr="000733A0">
              <w:rPr>
                <w:rFonts w:ascii="Times New Roman" w:hAnsi="Times New Roman" w:cs="Times New Roman"/>
                <w:iCs/>
                <w:sz w:val="24"/>
                <w:szCs w:val="24"/>
              </w:rPr>
              <w:t xml:space="preserve"> В</w:t>
            </w:r>
            <w:proofErr w:type="gramEnd"/>
            <w:r w:rsidRPr="000733A0">
              <w:rPr>
                <w:rFonts w:ascii="Times New Roman" w:hAnsi="Times New Roman" w:cs="Times New Roman"/>
                <w:iCs/>
                <w:sz w:val="24"/>
                <w:szCs w:val="24"/>
              </w:rPr>
              <w:t>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1779" w:type="pct"/>
            <w:tcBorders>
              <w:top w:val="single" w:sz="4" w:space="0" w:color="auto"/>
            </w:tcBorders>
          </w:tcPr>
          <w:p w:rsidR="00C04740" w:rsidRDefault="000733A0" w:rsidP="000733A0">
            <w:pPr>
              <w:pStyle w:val="Default"/>
              <w:ind w:left="147"/>
            </w:pPr>
            <w:r>
              <w:t>Раздел 2. Темы 2.1; 2.2; 2.3</w:t>
            </w:r>
          </w:p>
          <w:p w:rsidR="000733A0" w:rsidRPr="00AB5834" w:rsidRDefault="000733A0" w:rsidP="000733A0">
            <w:pPr>
              <w:pStyle w:val="Default"/>
              <w:ind w:left="147"/>
            </w:pPr>
            <w:r>
              <w:t>Раздел 3. Темы 3.1; 3.2; 3.3; 3.4; 3.5</w:t>
            </w:r>
          </w:p>
        </w:tc>
        <w:tc>
          <w:tcPr>
            <w:tcW w:w="1511" w:type="pct"/>
            <w:vMerge/>
          </w:tcPr>
          <w:p w:rsidR="00C04740" w:rsidRPr="007B1078" w:rsidRDefault="00C04740" w:rsidP="000A61E0">
            <w:pPr>
              <w:ind w:left="108"/>
              <w:rPr>
                <w:rFonts w:ascii="Times New Roman" w:hAnsi="Times New Roman" w:cs="Times New Roman"/>
                <w:sz w:val="24"/>
                <w:szCs w:val="24"/>
              </w:rPr>
            </w:pPr>
          </w:p>
        </w:tc>
      </w:tr>
    </w:tbl>
    <w:p w:rsidR="001B75F5" w:rsidRPr="00AA7BE8" w:rsidRDefault="001B75F5" w:rsidP="00020E05">
      <w:pPr>
        <w:spacing w:line="276" w:lineRule="auto"/>
        <w:jc w:val="both"/>
        <w:rPr>
          <w:rFonts w:ascii="Times New Roman" w:hAnsi="Times New Roman" w:cs="Times New Roman"/>
          <w:sz w:val="24"/>
          <w:szCs w:val="24"/>
        </w:rPr>
      </w:pPr>
    </w:p>
    <w:sectPr w:rsidR="001B75F5" w:rsidRPr="00AA7BE8" w:rsidSect="002312B6">
      <w:footerReference w:type="default" r:id="rId16"/>
      <w:pgSz w:w="11910" w:h="16840"/>
      <w:pgMar w:top="1120" w:right="560" w:bottom="880" w:left="1400" w:header="0" w:footer="69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EFD" w:rsidRDefault="00EE1EFD">
      <w:r>
        <w:separator/>
      </w:r>
    </w:p>
  </w:endnote>
  <w:endnote w:type="continuationSeparator" w:id="0">
    <w:p w:rsidR="00EE1EFD" w:rsidRDefault="00EE1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MT">
    <w:altName w:val="Arial"/>
    <w:charset w:val="01"/>
    <w:family w:val="swiss"/>
    <w:pitch w:val="variable"/>
    <w:sig w:usb0="00000000" w:usb1="00000000" w:usb2="00000000" w:usb3="00000000" w:csb0="00000000"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0FA" w:rsidRDefault="00526750">
    <w:pPr>
      <w:spacing w:line="14" w:lineRule="auto"/>
      <w:rPr>
        <w:sz w:val="20"/>
      </w:rPr>
    </w:pPr>
    <w:r w:rsidRPr="00526750">
      <w:rPr>
        <w:noProof/>
        <w:lang w:eastAsia="ru-RU"/>
      </w:rPr>
      <w:pict>
        <v:shapetype id="_x0000_t202" coordsize="21600,21600" o:spt="202" path="m,l,21600r21600,l21600,xe">
          <v:stroke joinstyle="miter"/>
          <v:path gradientshapeok="t" o:connecttype="rect"/>
        </v:shapetype>
        <v:shape id="Надпись 1" o:spid="_x0000_s52225" type="#_x0000_t202" style="position:absolute;margin-left:543.7pt;margin-top:792.2pt;width:12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" filled="f" stroked="f">
          <v:textbox style="mso-next-textbox:#Надпись 1" inset="0,0,0,0">
            <w:txbxContent>
              <w:p w:rsidR="00FD50FA" w:rsidRDefault="00526750">
                <w:pPr>
                  <w:spacing w:before="10"/>
                  <w:ind w:left="60"/>
                  <w:rPr>
                    <w:rFonts w:ascii="OfficinaSansBookC" w:hAnsi="OfficinaSansBookC"/>
                    <w:sz w:val="24"/>
                  </w:rPr>
                </w:pPr>
                <w:r>
                  <w:rPr>
                    <w:rFonts w:ascii="OfficinaSansBookC" w:eastAsia="Times New Roman" w:hAnsi="OfficinaSansBookC"/>
                    <w:sz w:val="24"/>
                  </w:rPr>
                  <w:fldChar w:fldCharType="begin"/>
                </w:r>
                <w:r w:rsidR="00FD50FA">
                  <w:rPr>
                    <w:rFonts w:ascii="OfficinaSansBookC" w:eastAsia="Times New Roman" w:hAnsi="OfficinaSansBookC"/>
                    <w:sz w:val="24"/>
                  </w:rPr>
                  <w:instrText xml:space="preserve"> PAGE </w:instrText>
                </w:r>
                <w:r>
                  <w:rPr>
                    <w:rFonts w:ascii="OfficinaSansBookC" w:eastAsia="Times New Roman" w:hAnsi="OfficinaSansBookC"/>
                    <w:sz w:val="24"/>
                  </w:rPr>
                  <w:fldChar w:fldCharType="separate"/>
                </w:r>
                <w:r w:rsidR="002C789E">
                  <w:rPr>
                    <w:rFonts w:ascii="OfficinaSansBookC" w:eastAsia="Times New Roman" w:hAnsi="OfficinaSansBookC"/>
                    <w:noProof/>
                    <w:sz w:val="24"/>
                  </w:rPr>
                  <w:t>1</w:t>
                </w:r>
                <w:r>
                  <w:rPr>
                    <w:rFonts w:ascii="OfficinaSansBookC" w:eastAsia="Times New Roman" w:hAnsi="OfficinaSansBookC"/>
                    <w:sz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31705"/>
    </w:sdtPr>
    <w:sdtContent>
      <w:p w:rsidR="00FD50FA" w:rsidRDefault="00526750">
        <w:pPr>
          <w:pStyle w:val="a9"/>
          <w:jc w:val="right"/>
        </w:pPr>
        <w:fldSimple w:instr=" PAGE   \* MERGEFORMAT ">
          <w:r w:rsidR="002C789E">
            <w:rPr>
              <w:noProof/>
            </w:rPr>
            <w:t>13</w:t>
          </w:r>
        </w:fldSimple>
      </w:p>
    </w:sdtContent>
  </w:sdt>
  <w:p w:rsidR="00FD50FA" w:rsidRDefault="00FD50FA">
    <w:pPr>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31709"/>
    </w:sdtPr>
    <w:sdtContent>
      <w:p w:rsidR="00FD50FA" w:rsidRDefault="00526750">
        <w:pPr>
          <w:pStyle w:val="a9"/>
          <w:jc w:val="right"/>
        </w:pPr>
        <w:fldSimple w:instr=" PAGE   \* MERGEFORMAT ">
          <w:r w:rsidR="002C789E">
            <w:rPr>
              <w:noProof/>
            </w:rPr>
            <w:t>15</w:t>
          </w:r>
        </w:fldSimple>
      </w:p>
    </w:sdtContent>
  </w:sdt>
  <w:p w:rsidR="00FD50FA" w:rsidRDefault="00FD50FA">
    <w:pPr>
      <w:spacing w:line="14" w:lineRule="auto"/>
      <w:rPr>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31707"/>
    </w:sdtPr>
    <w:sdtContent>
      <w:p w:rsidR="00FD50FA" w:rsidRDefault="00526750">
        <w:pPr>
          <w:pStyle w:val="a9"/>
          <w:jc w:val="right"/>
        </w:pPr>
        <w:fldSimple w:instr=" PAGE   \* MERGEFORMAT ">
          <w:r w:rsidR="002C789E">
            <w:rPr>
              <w:noProof/>
            </w:rPr>
            <w:t>23</w:t>
          </w:r>
        </w:fldSimple>
      </w:p>
    </w:sdtContent>
  </w:sdt>
  <w:p w:rsidR="00FD50FA" w:rsidRDefault="00FD50FA">
    <w:pPr>
      <w:spacing w:line="14" w:lineRule="auto"/>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0FA" w:rsidRDefault="00526750">
    <w:pPr>
      <w:pStyle w:val="a9"/>
      <w:jc w:val="right"/>
    </w:pPr>
    <w:fldSimple w:instr=" PAGE   \* MERGEFORMAT ">
      <w:r w:rsidR="002C789E">
        <w:rPr>
          <w:noProof/>
        </w:rPr>
        <w:t>28</w:t>
      </w:r>
    </w:fldSimple>
  </w:p>
  <w:p w:rsidR="00FD50FA" w:rsidRDefault="00FD50FA">
    <w:pPr>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EFD" w:rsidRDefault="00EE1EFD">
      <w:r>
        <w:separator/>
      </w:r>
    </w:p>
  </w:footnote>
  <w:footnote w:type="continuationSeparator" w:id="0">
    <w:p w:rsidR="00EE1EFD" w:rsidRDefault="00EE1E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720"/>
        </w:tabs>
        <w:ind w:left="720" w:hanging="360"/>
      </w:pPr>
      <w:rPr>
        <w:i w:val="0"/>
      </w:rPr>
    </w:lvl>
    <w:lvl w:ilvl="1">
      <w:start w:val="1"/>
      <w:numFmt w:val="bullet"/>
      <w:lvlText w:val=""/>
      <w:lvlJc w:val="left"/>
      <w:pPr>
        <w:tabs>
          <w:tab w:val="num" w:pos="1440"/>
        </w:tabs>
        <w:ind w:left="1440" w:hanging="360"/>
      </w:pPr>
      <w:rPr>
        <w:rFonts w:ascii="Symbol" w:hAnsi="Symbol" w:hint="default"/>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7"/>
    <w:multiLevelType w:val="singleLevel"/>
    <w:tmpl w:val="00000007"/>
    <w:lvl w:ilvl="0">
      <w:start w:val="1"/>
      <w:numFmt w:val="bullet"/>
      <w:lvlText w:val=""/>
      <w:lvlJc w:val="left"/>
      <w:pPr>
        <w:tabs>
          <w:tab w:val="num" w:pos="153"/>
        </w:tabs>
        <w:ind w:left="153" w:hanging="360"/>
      </w:pPr>
      <w:rPr>
        <w:rFonts w:ascii="Symbol" w:hAnsi="Symbol"/>
      </w:rPr>
    </w:lvl>
  </w:abstractNum>
  <w:abstractNum w:abstractNumId="2">
    <w:nsid w:val="0000000A"/>
    <w:multiLevelType w:val="singleLevel"/>
    <w:tmpl w:val="0000000A"/>
    <w:lvl w:ilvl="0">
      <w:start w:val="1"/>
      <w:numFmt w:val="bullet"/>
      <w:lvlText w:val=""/>
      <w:lvlJc w:val="left"/>
      <w:pPr>
        <w:tabs>
          <w:tab w:val="num" w:pos="153"/>
        </w:tabs>
        <w:ind w:left="153" w:hanging="360"/>
      </w:pPr>
      <w:rPr>
        <w:rFonts w:ascii="Symbol" w:hAnsi="Symbol"/>
      </w:rPr>
    </w:lvl>
  </w:abstractNum>
  <w:abstractNum w:abstractNumId="3">
    <w:nsid w:val="0000000C"/>
    <w:multiLevelType w:val="singleLevel"/>
    <w:tmpl w:val="0000000C"/>
    <w:lvl w:ilvl="0">
      <w:start w:val="1"/>
      <w:numFmt w:val="bullet"/>
      <w:lvlText w:val=""/>
      <w:lvlJc w:val="left"/>
      <w:pPr>
        <w:tabs>
          <w:tab w:val="num" w:pos="153"/>
        </w:tabs>
        <w:ind w:left="153" w:hanging="360"/>
      </w:pPr>
      <w:rPr>
        <w:rFonts w:ascii="Symbol" w:hAnsi="Symbol"/>
      </w:rPr>
    </w:lvl>
  </w:abstractNum>
  <w:abstractNum w:abstractNumId="4">
    <w:nsid w:val="0000000E"/>
    <w:multiLevelType w:val="multilevel"/>
    <w:tmpl w:val="0000000E"/>
    <w:lvl w:ilvl="0">
      <w:start w:val="1"/>
      <w:numFmt w:val="decimal"/>
      <w:lvlText w:val="%1."/>
      <w:lvlJc w:val="left"/>
      <w:pPr>
        <w:tabs>
          <w:tab w:val="num" w:pos="644"/>
        </w:tabs>
        <w:ind w:left="644"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5BF7AF2"/>
    <w:multiLevelType w:val="multilevel"/>
    <w:tmpl w:val="15BF7AF2"/>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471192"/>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9">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0">
    <w:nsid w:val="28E648D1"/>
    <w:multiLevelType w:val="multilevel"/>
    <w:tmpl w:val="38FED05A"/>
    <w:lvl w:ilvl="0">
      <w:start w:val="2"/>
      <w:numFmt w:val="decimal"/>
      <w:lvlText w:val="%1"/>
      <w:lvlJc w:val="left"/>
      <w:pPr>
        <w:ind w:left="366" w:hanging="360"/>
      </w:pPr>
      <w:rPr>
        <w:rFonts w:hint="default"/>
      </w:rPr>
    </w:lvl>
    <w:lvl w:ilvl="1">
      <w:start w:val="1"/>
      <w:numFmt w:val="decimal"/>
      <w:isLgl/>
      <w:lvlText w:val="%1.%2"/>
      <w:lvlJc w:val="left"/>
      <w:pPr>
        <w:ind w:left="366"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26" w:hanging="720"/>
      </w:pPr>
      <w:rPr>
        <w:rFonts w:hint="default"/>
      </w:rPr>
    </w:lvl>
    <w:lvl w:ilvl="4">
      <w:start w:val="1"/>
      <w:numFmt w:val="decimal"/>
      <w:isLgl/>
      <w:lvlText w:val="%1.%2.%3.%4.%5"/>
      <w:lvlJc w:val="left"/>
      <w:pPr>
        <w:ind w:left="1086" w:hanging="1080"/>
      </w:pPr>
      <w:rPr>
        <w:rFonts w:hint="default"/>
      </w:rPr>
    </w:lvl>
    <w:lvl w:ilvl="5">
      <w:start w:val="1"/>
      <w:numFmt w:val="decimal"/>
      <w:isLgl/>
      <w:lvlText w:val="%1.%2.%3.%4.%5.%6"/>
      <w:lvlJc w:val="left"/>
      <w:pPr>
        <w:ind w:left="1086" w:hanging="1080"/>
      </w:pPr>
      <w:rPr>
        <w:rFonts w:hint="default"/>
      </w:rPr>
    </w:lvl>
    <w:lvl w:ilvl="6">
      <w:start w:val="1"/>
      <w:numFmt w:val="decimal"/>
      <w:isLgl/>
      <w:lvlText w:val="%1.%2.%3.%4.%5.%6.%7"/>
      <w:lvlJc w:val="left"/>
      <w:pPr>
        <w:ind w:left="1446"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806" w:hanging="1800"/>
      </w:pPr>
      <w:rPr>
        <w:rFonts w:hint="default"/>
      </w:rPr>
    </w:lvl>
  </w:abstractNum>
  <w:abstractNum w:abstractNumId="11">
    <w:nsid w:val="2C630E56"/>
    <w:multiLevelType w:val="hybridMultilevel"/>
    <w:tmpl w:val="AEA80FA8"/>
    <w:lvl w:ilvl="0" w:tplc="DD1AAF24">
      <w:start w:val="3"/>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14">
    <w:nsid w:val="41A92958"/>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6A5045"/>
    <w:multiLevelType w:val="hybridMultilevel"/>
    <w:tmpl w:val="7BD2C1B8"/>
    <w:lvl w:ilvl="0" w:tplc="4FBC4856">
      <w:start w:val="2"/>
      <w:numFmt w:val="decimal"/>
      <w:lvlText w:val="%1."/>
      <w:lvlJc w:val="left"/>
      <w:pPr>
        <w:ind w:left="561" w:hanging="360"/>
      </w:pPr>
      <w:rPr>
        <w:rFonts w:hint="default"/>
      </w:rPr>
    </w:lvl>
    <w:lvl w:ilvl="1" w:tplc="04190019" w:tentative="1">
      <w:start w:val="1"/>
      <w:numFmt w:val="lowerLetter"/>
      <w:lvlText w:val="%2."/>
      <w:lvlJc w:val="left"/>
      <w:pPr>
        <w:ind w:left="1281" w:hanging="360"/>
      </w:pPr>
    </w:lvl>
    <w:lvl w:ilvl="2" w:tplc="0419001B" w:tentative="1">
      <w:start w:val="1"/>
      <w:numFmt w:val="lowerRoman"/>
      <w:lvlText w:val="%3."/>
      <w:lvlJc w:val="right"/>
      <w:pPr>
        <w:ind w:left="2001" w:hanging="180"/>
      </w:pPr>
    </w:lvl>
    <w:lvl w:ilvl="3" w:tplc="0419000F" w:tentative="1">
      <w:start w:val="1"/>
      <w:numFmt w:val="decimal"/>
      <w:lvlText w:val="%4."/>
      <w:lvlJc w:val="left"/>
      <w:pPr>
        <w:ind w:left="2721" w:hanging="360"/>
      </w:pPr>
    </w:lvl>
    <w:lvl w:ilvl="4" w:tplc="04190019" w:tentative="1">
      <w:start w:val="1"/>
      <w:numFmt w:val="lowerLetter"/>
      <w:lvlText w:val="%5."/>
      <w:lvlJc w:val="left"/>
      <w:pPr>
        <w:ind w:left="3441" w:hanging="360"/>
      </w:pPr>
    </w:lvl>
    <w:lvl w:ilvl="5" w:tplc="0419001B" w:tentative="1">
      <w:start w:val="1"/>
      <w:numFmt w:val="lowerRoman"/>
      <w:lvlText w:val="%6."/>
      <w:lvlJc w:val="right"/>
      <w:pPr>
        <w:ind w:left="4161" w:hanging="180"/>
      </w:pPr>
    </w:lvl>
    <w:lvl w:ilvl="6" w:tplc="0419000F" w:tentative="1">
      <w:start w:val="1"/>
      <w:numFmt w:val="decimal"/>
      <w:lvlText w:val="%7."/>
      <w:lvlJc w:val="left"/>
      <w:pPr>
        <w:ind w:left="4881" w:hanging="360"/>
      </w:pPr>
    </w:lvl>
    <w:lvl w:ilvl="7" w:tplc="04190019" w:tentative="1">
      <w:start w:val="1"/>
      <w:numFmt w:val="lowerLetter"/>
      <w:lvlText w:val="%8."/>
      <w:lvlJc w:val="left"/>
      <w:pPr>
        <w:ind w:left="5601" w:hanging="360"/>
      </w:pPr>
    </w:lvl>
    <w:lvl w:ilvl="8" w:tplc="0419001B" w:tentative="1">
      <w:start w:val="1"/>
      <w:numFmt w:val="lowerRoman"/>
      <w:lvlText w:val="%9."/>
      <w:lvlJc w:val="right"/>
      <w:pPr>
        <w:ind w:left="6321" w:hanging="180"/>
      </w:pPr>
    </w:lvl>
  </w:abstractNum>
  <w:abstractNum w:abstractNumId="16">
    <w:nsid w:val="44B63820"/>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3C261F"/>
    <w:multiLevelType w:val="multilevel"/>
    <w:tmpl w:val="A854323C"/>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Times New Roman" w:eastAsia="Times New Roman" w:hAnsi="Times New Roman" w:cs="Times New Roman" w:hint="default"/>
        <w:b/>
        <w:bCs/>
        <w:spacing w:val="-1"/>
        <w:w w:val="100"/>
        <w:sz w:val="24"/>
        <w:szCs w:val="28"/>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18">
    <w:nsid w:val="4A0B4270"/>
    <w:multiLevelType w:val="multilevel"/>
    <w:tmpl w:val="4A0B4270"/>
    <w:lvl w:ilvl="0">
      <w:start w:val="1"/>
      <w:numFmt w:val="decimal"/>
      <w:lvlText w:val="%1."/>
      <w:lvlJc w:val="left"/>
      <w:pPr>
        <w:ind w:left="301" w:hanging="428"/>
      </w:pPr>
      <w:rPr>
        <w:rFonts w:ascii="Calibri" w:eastAsia="Times New Roman" w:hAnsi="Calibri" w:cs="Calibri"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9">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696953"/>
    <w:multiLevelType w:val="multilevel"/>
    <w:tmpl w:val="BDE8233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E464F2"/>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23">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24">
    <w:nsid w:val="634234EE"/>
    <w:multiLevelType w:val="hybridMultilevel"/>
    <w:tmpl w:val="857C57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9D1422"/>
    <w:multiLevelType w:val="hybridMultilevel"/>
    <w:tmpl w:val="AB80EBC0"/>
    <w:lvl w:ilvl="0" w:tplc="5DA27B7C">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26">
    <w:nsid w:val="72B00BD1"/>
    <w:multiLevelType w:val="multilevel"/>
    <w:tmpl w:val="72B00BD1"/>
    <w:lvl w:ilvl="0">
      <w:start w:val="1"/>
      <w:numFmt w:val="decimal"/>
      <w:lvlText w:val="%1."/>
      <w:lvlJc w:val="left"/>
      <w:pPr>
        <w:ind w:left="201" w:hanging="279"/>
      </w:pPr>
      <w:rPr>
        <w:rFonts w:ascii="Calibri" w:eastAsia="Times New Roman" w:hAnsi="Calibri" w:cs="Calibri" w:hint="default"/>
        <w:b/>
        <w:bCs/>
        <w:spacing w:val="-1"/>
        <w:w w:val="100"/>
        <w:sz w:val="28"/>
        <w:szCs w:val="28"/>
      </w:rPr>
    </w:lvl>
    <w:lvl w:ilvl="1">
      <w:start w:val="1"/>
      <w:numFmt w:val="decimal"/>
      <w:lvlText w:val="%2."/>
      <w:lvlJc w:val="left"/>
      <w:pPr>
        <w:ind w:left="201" w:hanging="279"/>
      </w:pPr>
      <w:rPr>
        <w:rFonts w:ascii="Calibri" w:eastAsia="Times New Roman" w:hAnsi="Calibri" w:cs="Calibri"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27">
    <w:nsid w:val="74361992"/>
    <w:multiLevelType w:val="multilevel"/>
    <w:tmpl w:val="5C1AC5F6"/>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8">
    <w:nsid w:val="77472326"/>
    <w:multiLevelType w:val="hybridMultilevel"/>
    <w:tmpl w:val="3C5276BC"/>
    <w:lvl w:ilvl="0" w:tplc="30D0EE00">
      <w:start w:val="1"/>
      <w:numFmt w:val="decimal"/>
      <w:lvlText w:val="%1."/>
      <w:lvlJc w:val="left"/>
      <w:pPr>
        <w:ind w:left="720" w:hanging="360"/>
      </w:pPr>
      <w:rPr>
        <w:rFonts w:ascii="OfficinaSansBookC" w:hAnsi="OfficinaSansBookC"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677E5E"/>
    <w:multiLevelType w:val="multilevel"/>
    <w:tmpl w:val="25F0E16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num w:numId="1">
    <w:abstractNumId w:val="26"/>
  </w:num>
  <w:num w:numId="2">
    <w:abstractNumId w:val="9"/>
  </w:num>
  <w:num w:numId="3">
    <w:abstractNumId w:val="5"/>
  </w:num>
  <w:num w:numId="4">
    <w:abstractNumId w:val="13"/>
    <w:lvlOverride w:ilvl="0">
      <w:startOverride w:val="2"/>
    </w:lvlOverride>
  </w:num>
  <w:num w:numId="5">
    <w:abstractNumId w:val="17"/>
  </w:num>
  <w:num w:numId="6">
    <w:abstractNumId w:val="18"/>
  </w:num>
  <w:num w:numId="7">
    <w:abstractNumId w:val="22"/>
  </w:num>
  <w:num w:numId="8">
    <w:abstractNumId w:val="23"/>
  </w:num>
  <w:num w:numId="9">
    <w:abstractNumId w:val="8"/>
  </w:num>
  <w:num w:numId="10">
    <w:abstractNumId w:val="24"/>
  </w:num>
  <w:num w:numId="11">
    <w:abstractNumId w:val="27"/>
  </w:num>
  <w:num w:numId="12">
    <w:abstractNumId w:val="15"/>
  </w:num>
  <w:num w:numId="13">
    <w:abstractNumId w:val="10"/>
  </w:num>
  <w:num w:numId="14">
    <w:abstractNumId w:val="29"/>
  </w:num>
  <w:num w:numId="15">
    <w:abstractNumId w:val="4"/>
    <w:lvlOverride w:ilvl="0">
      <w:startOverride w:val="1"/>
    </w:lvlOverride>
  </w:num>
  <w:num w:numId="16">
    <w:abstractNumId w:val="1"/>
  </w:num>
  <w:num w:numId="17">
    <w:abstractNumId w:val="2"/>
  </w:num>
  <w:num w:numId="18">
    <w:abstractNumId w:val="3"/>
  </w:num>
  <w:num w:numId="19">
    <w:abstractNumId w:val="0"/>
    <w:lvlOverride w:ilvl="0">
      <w:startOverride w:val="1"/>
    </w:lvlOverride>
  </w:num>
  <w:num w:numId="20">
    <w:abstractNumId w:val="20"/>
  </w:num>
  <w:num w:numId="21">
    <w:abstractNumId w:val="14"/>
  </w:num>
  <w:num w:numId="22">
    <w:abstractNumId w:val="16"/>
  </w:num>
  <w:num w:numId="23">
    <w:abstractNumId w:val="7"/>
  </w:num>
  <w:num w:numId="24">
    <w:abstractNumId w:val="21"/>
  </w:num>
  <w:num w:numId="25">
    <w:abstractNumId w:val="11"/>
  </w:num>
  <w:num w:numId="26">
    <w:abstractNumId w:val="25"/>
  </w:num>
  <w:num w:numId="27">
    <w:abstractNumId w:val="28"/>
  </w:num>
  <w:num w:numId="28">
    <w:abstractNumId w:val="6"/>
  </w:num>
  <w:num w:numId="29">
    <w:abstractNumId w:val="19"/>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hdrShapeDefaults>
    <o:shapedefaults v:ext="edit" spidmax="88066" fillcolor="white">
      <v:fill color="white"/>
    </o:shapedefaults>
    <o:shapelayout v:ext="edit">
      <o:idmap v:ext="edit" data="51"/>
    </o:shapelayout>
  </w:hdrShapeDefaults>
  <w:footnotePr>
    <w:footnote w:id="-1"/>
    <w:footnote w:id="0"/>
  </w:footnotePr>
  <w:endnotePr>
    <w:endnote w:id="-1"/>
    <w:endnote w:id="0"/>
  </w:endnotePr>
  <w:compat>
    <w:ulTrailSpace/>
  </w:compat>
  <w:rsids>
    <w:rsidRoot w:val="001324CC"/>
    <w:rsid w:val="0001151D"/>
    <w:rsid w:val="00012DC6"/>
    <w:rsid w:val="000144A9"/>
    <w:rsid w:val="00017147"/>
    <w:rsid w:val="00020E05"/>
    <w:rsid w:val="000228C1"/>
    <w:rsid w:val="00032977"/>
    <w:rsid w:val="00034437"/>
    <w:rsid w:val="00034A1C"/>
    <w:rsid w:val="000429E0"/>
    <w:rsid w:val="0004546F"/>
    <w:rsid w:val="00063020"/>
    <w:rsid w:val="000733A0"/>
    <w:rsid w:val="00073BFC"/>
    <w:rsid w:val="00075E95"/>
    <w:rsid w:val="0007760E"/>
    <w:rsid w:val="00080038"/>
    <w:rsid w:val="00080B4B"/>
    <w:rsid w:val="00092E3A"/>
    <w:rsid w:val="000A3DA1"/>
    <w:rsid w:val="000A61E0"/>
    <w:rsid w:val="000C5BAC"/>
    <w:rsid w:val="000C6F9A"/>
    <w:rsid w:val="000D5885"/>
    <w:rsid w:val="000D6A71"/>
    <w:rsid w:val="000E03FD"/>
    <w:rsid w:val="000E2317"/>
    <w:rsid w:val="000E4EB7"/>
    <w:rsid w:val="000F5E59"/>
    <w:rsid w:val="000F635B"/>
    <w:rsid w:val="0010312E"/>
    <w:rsid w:val="0010579D"/>
    <w:rsid w:val="00105E75"/>
    <w:rsid w:val="001160E5"/>
    <w:rsid w:val="00121202"/>
    <w:rsid w:val="00124057"/>
    <w:rsid w:val="001324CC"/>
    <w:rsid w:val="00151989"/>
    <w:rsid w:val="001557B4"/>
    <w:rsid w:val="00174690"/>
    <w:rsid w:val="0017522F"/>
    <w:rsid w:val="001752DF"/>
    <w:rsid w:val="00190D80"/>
    <w:rsid w:val="001917D1"/>
    <w:rsid w:val="00192C83"/>
    <w:rsid w:val="00195349"/>
    <w:rsid w:val="00195FD8"/>
    <w:rsid w:val="001A1D69"/>
    <w:rsid w:val="001B75F5"/>
    <w:rsid w:val="001E1804"/>
    <w:rsid w:val="001E42A5"/>
    <w:rsid w:val="001E660A"/>
    <w:rsid w:val="002119FE"/>
    <w:rsid w:val="00214A82"/>
    <w:rsid w:val="00214DDB"/>
    <w:rsid w:val="00224CC0"/>
    <w:rsid w:val="002258A7"/>
    <w:rsid w:val="0022615C"/>
    <w:rsid w:val="002312B6"/>
    <w:rsid w:val="00242010"/>
    <w:rsid w:val="00263456"/>
    <w:rsid w:val="00264AEF"/>
    <w:rsid w:val="00264D86"/>
    <w:rsid w:val="002725D2"/>
    <w:rsid w:val="00283470"/>
    <w:rsid w:val="00290420"/>
    <w:rsid w:val="0029661E"/>
    <w:rsid w:val="002A3FCD"/>
    <w:rsid w:val="002A3FCE"/>
    <w:rsid w:val="002A42D2"/>
    <w:rsid w:val="002A45B5"/>
    <w:rsid w:val="002B06ED"/>
    <w:rsid w:val="002C789E"/>
    <w:rsid w:val="002D5EA1"/>
    <w:rsid w:val="002E1731"/>
    <w:rsid w:val="002F0298"/>
    <w:rsid w:val="002F5BE1"/>
    <w:rsid w:val="00315A0D"/>
    <w:rsid w:val="00317447"/>
    <w:rsid w:val="0032640D"/>
    <w:rsid w:val="00326A59"/>
    <w:rsid w:val="00340F43"/>
    <w:rsid w:val="00353138"/>
    <w:rsid w:val="0035366F"/>
    <w:rsid w:val="00353E92"/>
    <w:rsid w:val="003557BD"/>
    <w:rsid w:val="0035612E"/>
    <w:rsid w:val="003576C8"/>
    <w:rsid w:val="003644E4"/>
    <w:rsid w:val="00366663"/>
    <w:rsid w:val="00373476"/>
    <w:rsid w:val="0037373A"/>
    <w:rsid w:val="00376F2D"/>
    <w:rsid w:val="00391194"/>
    <w:rsid w:val="003A344F"/>
    <w:rsid w:val="003A5F9E"/>
    <w:rsid w:val="003B4452"/>
    <w:rsid w:val="003B6C3D"/>
    <w:rsid w:val="003D5484"/>
    <w:rsid w:val="003E01F8"/>
    <w:rsid w:val="003F0D92"/>
    <w:rsid w:val="004027FE"/>
    <w:rsid w:val="00417A05"/>
    <w:rsid w:val="00422B6C"/>
    <w:rsid w:val="00422B96"/>
    <w:rsid w:val="004231C0"/>
    <w:rsid w:val="00433F6E"/>
    <w:rsid w:val="00435FDC"/>
    <w:rsid w:val="004370E8"/>
    <w:rsid w:val="00440860"/>
    <w:rsid w:val="00443EE5"/>
    <w:rsid w:val="00456676"/>
    <w:rsid w:val="0045695D"/>
    <w:rsid w:val="0046495C"/>
    <w:rsid w:val="00480651"/>
    <w:rsid w:val="00486D3F"/>
    <w:rsid w:val="004943D1"/>
    <w:rsid w:val="004973FD"/>
    <w:rsid w:val="004A3AF7"/>
    <w:rsid w:val="004A4E64"/>
    <w:rsid w:val="004B0BDF"/>
    <w:rsid w:val="004B3FFF"/>
    <w:rsid w:val="004B5AC6"/>
    <w:rsid w:val="004B6D90"/>
    <w:rsid w:val="004B7F30"/>
    <w:rsid w:val="004D1E0B"/>
    <w:rsid w:val="004E7B14"/>
    <w:rsid w:val="00500157"/>
    <w:rsid w:val="005163A4"/>
    <w:rsid w:val="0051664B"/>
    <w:rsid w:val="005204A3"/>
    <w:rsid w:val="00521A80"/>
    <w:rsid w:val="0052530A"/>
    <w:rsid w:val="00526750"/>
    <w:rsid w:val="00532285"/>
    <w:rsid w:val="00534184"/>
    <w:rsid w:val="00543CFD"/>
    <w:rsid w:val="005445C7"/>
    <w:rsid w:val="0055643A"/>
    <w:rsid w:val="00561142"/>
    <w:rsid w:val="005737C3"/>
    <w:rsid w:val="005A30CE"/>
    <w:rsid w:val="005B04BE"/>
    <w:rsid w:val="005B1107"/>
    <w:rsid w:val="005D1FAB"/>
    <w:rsid w:val="005E2A62"/>
    <w:rsid w:val="005F4D8E"/>
    <w:rsid w:val="00604A85"/>
    <w:rsid w:val="00604AB7"/>
    <w:rsid w:val="00625792"/>
    <w:rsid w:val="006257B0"/>
    <w:rsid w:val="00626CA6"/>
    <w:rsid w:val="00630A1F"/>
    <w:rsid w:val="00632896"/>
    <w:rsid w:val="00636DB4"/>
    <w:rsid w:val="00645053"/>
    <w:rsid w:val="00675B6E"/>
    <w:rsid w:val="006A6051"/>
    <w:rsid w:val="006B03CA"/>
    <w:rsid w:val="006B2C0A"/>
    <w:rsid w:val="006B2C63"/>
    <w:rsid w:val="006B6F39"/>
    <w:rsid w:val="006D152E"/>
    <w:rsid w:val="006D4F59"/>
    <w:rsid w:val="006D7324"/>
    <w:rsid w:val="006E2DBD"/>
    <w:rsid w:val="006E33B1"/>
    <w:rsid w:val="00721228"/>
    <w:rsid w:val="00724A72"/>
    <w:rsid w:val="00726251"/>
    <w:rsid w:val="00732051"/>
    <w:rsid w:val="00732EE4"/>
    <w:rsid w:val="0073508E"/>
    <w:rsid w:val="00737162"/>
    <w:rsid w:val="00744A20"/>
    <w:rsid w:val="0075157D"/>
    <w:rsid w:val="00754F03"/>
    <w:rsid w:val="0075623F"/>
    <w:rsid w:val="0075629A"/>
    <w:rsid w:val="007577C7"/>
    <w:rsid w:val="00784CBC"/>
    <w:rsid w:val="00791E93"/>
    <w:rsid w:val="00794046"/>
    <w:rsid w:val="007A702C"/>
    <w:rsid w:val="007B1078"/>
    <w:rsid w:val="007B1573"/>
    <w:rsid w:val="007C0FED"/>
    <w:rsid w:val="007F1B8B"/>
    <w:rsid w:val="007F4466"/>
    <w:rsid w:val="007F7238"/>
    <w:rsid w:val="00805F4D"/>
    <w:rsid w:val="00812F3D"/>
    <w:rsid w:val="00814CE4"/>
    <w:rsid w:val="00867833"/>
    <w:rsid w:val="00871638"/>
    <w:rsid w:val="00875C47"/>
    <w:rsid w:val="00875E83"/>
    <w:rsid w:val="00880D84"/>
    <w:rsid w:val="00880FB4"/>
    <w:rsid w:val="008935C8"/>
    <w:rsid w:val="00897FC9"/>
    <w:rsid w:val="008A31DD"/>
    <w:rsid w:val="008B04F1"/>
    <w:rsid w:val="008B5463"/>
    <w:rsid w:val="008B6106"/>
    <w:rsid w:val="008D617D"/>
    <w:rsid w:val="008E2827"/>
    <w:rsid w:val="008E7AB8"/>
    <w:rsid w:val="008F01A6"/>
    <w:rsid w:val="008F1592"/>
    <w:rsid w:val="0090515A"/>
    <w:rsid w:val="00910ABB"/>
    <w:rsid w:val="00920DD6"/>
    <w:rsid w:val="00924551"/>
    <w:rsid w:val="00926BE2"/>
    <w:rsid w:val="009315BC"/>
    <w:rsid w:val="00936F9B"/>
    <w:rsid w:val="00946695"/>
    <w:rsid w:val="00952055"/>
    <w:rsid w:val="0096047A"/>
    <w:rsid w:val="00962B52"/>
    <w:rsid w:val="009651C5"/>
    <w:rsid w:val="00966577"/>
    <w:rsid w:val="00966CD3"/>
    <w:rsid w:val="00967A41"/>
    <w:rsid w:val="00971923"/>
    <w:rsid w:val="009731D3"/>
    <w:rsid w:val="009742B4"/>
    <w:rsid w:val="00983977"/>
    <w:rsid w:val="00992D35"/>
    <w:rsid w:val="00993A75"/>
    <w:rsid w:val="009A2FC9"/>
    <w:rsid w:val="009A4ACB"/>
    <w:rsid w:val="009A6B82"/>
    <w:rsid w:val="009B26A0"/>
    <w:rsid w:val="009B2A29"/>
    <w:rsid w:val="009B3366"/>
    <w:rsid w:val="009C5EF5"/>
    <w:rsid w:val="009D36FE"/>
    <w:rsid w:val="009E6164"/>
    <w:rsid w:val="009F2F12"/>
    <w:rsid w:val="009F5E7C"/>
    <w:rsid w:val="009F7917"/>
    <w:rsid w:val="00A005AC"/>
    <w:rsid w:val="00A0570D"/>
    <w:rsid w:val="00A06531"/>
    <w:rsid w:val="00A123AB"/>
    <w:rsid w:val="00A25465"/>
    <w:rsid w:val="00A42737"/>
    <w:rsid w:val="00A42BEE"/>
    <w:rsid w:val="00A431D5"/>
    <w:rsid w:val="00A44626"/>
    <w:rsid w:val="00A44D12"/>
    <w:rsid w:val="00A45FE1"/>
    <w:rsid w:val="00A4603A"/>
    <w:rsid w:val="00A52B49"/>
    <w:rsid w:val="00A55A68"/>
    <w:rsid w:val="00A5604C"/>
    <w:rsid w:val="00A579DA"/>
    <w:rsid w:val="00A61F62"/>
    <w:rsid w:val="00A66D2A"/>
    <w:rsid w:val="00A6754A"/>
    <w:rsid w:val="00A80037"/>
    <w:rsid w:val="00A80A56"/>
    <w:rsid w:val="00A81C91"/>
    <w:rsid w:val="00A821F6"/>
    <w:rsid w:val="00A8592C"/>
    <w:rsid w:val="00A9032F"/>
    <w:rsid w:val="00A906B6"/>
    <w:rsid w:val="00AA6078"/>
    <w:rsid w:val="00AA7BE8"/>
    <w:rsid w:val="00AB4585"/>
    <w:rsid w:val="00AB4660"/>
    <w:rsid w:val="00AB5834"/>
    <w:rsid w:val="00AC26C9"/>
    <w:rsid w:val="00AC28B4"/>
    <w:rsid w:val="00AC55AA"/>
    <w:rsid w:val="00AD1D89"/>
    <w:rsid w:val="00AE544C"/>
    <w:rsid w:val="00AF7C49"/>
    <w:rsid w:val="00AF7D11"/>
    <w:rsid w:val="00B02DC3"/>
    <w:rsid w:val="00B1217B"/>
    <w:rsid w:val="00B1265A"/>
    <w:rsid w:val="00B26186"/>
    <w:rsid w:val="00B4406C"/>
    <w:rsid w:val="00B46CCD"/>
    <w:rsid w:val="00B60089"/>
    <w:rsid w:val="00B65504"/>
    <w:rsid w:val="00B671FC"/>
    <w:rsid w:val="00B7126A"/>
    <w:rsid w:val="00B768EC"/>
    <w:rsid w:val="00B80CD6"/>
    <w:rsid w:val="00B85911"/>
    <w:rsid w:val="00B85F16"/>
    <w:rsid w:val="00B92502"/>
    <w:rsid w:val="00B935A1"/>
    <w:rsid w:val="00B962F1"/>
    <w:rsid w:val="00BA066E"/>
    <w:rsid w:val="00BA3469"/>
    <w:rsid w:val="00BA45A3"/>
    <w:rsid w:val="00BB7E28"/>
    <w:rsid w:val="00BE0499"/>
    <w:rsid w:val="00BE185B"/>
    <w:rsid w:val="00BE44F5"/>
    <w:rsid w:val="00BE6197"/>
    <w:rsid w:val="00C02507"/>
    <w:rsid w:val="00C04596"/>
    <w:rsid w:val="00C04740"/>
    <w:rsid w:val="00C04D04"/>
    <w:rsid w:val="00C05E2C"/>
    <w:rsid w:val="00C11253"/>
    <w:rsid w:val="00C118CC"/>
    <w:rsid w:val="00C251CC"/>
    <w:rsid w:val="00C30B95"/>
    <w:rsid w:val="00C34599"/>
    <w:rsid w:val="00C3504C"/>
    <w:rsid w:val="00C366BD"/>
    <w:rsid w:val="00C4565F"/>
    <w:rsid w:val="00C4590D"/>
    <w:rsid w:val="00C53B0C"/>
    <w:rsid w:val="00C631A9"/>
    <w:rsid w:val="00C672CF"/>
    <w:rsid w:val="00C67F37"/>
    <w:rsid w:val="00C85CAE"/>
    <w:rsid w:val="00C9144C"/>
    <w:rsid w:val="00C920FA"/>
    <w:rsid w:val="00CA64EB"/>
    <w:rsid w:val="00CB1FE1"/>
    <w:rsid w:val="00CB6537"/>
    <w:rsid w:val="00CB6CD5"/>
    <w:rsid w:val="00CB7062"/>
    <w:rsid w:val="00CB78C8"/>
    <w:rsid w:val="00CE6088"/>
    <w:rsid w:val="00D021F4"/>
    <w:rsid w:val="00D10ECD"/>
    <w:rsid w:val="00D14DC1"/>
    <w:rsid w:val="00D17078"/>
    <w:rsid w:val="00D33705"/>
    <w:rsid w:val="00D46566"/>
    <w:rsid w:val="00D47FCF"/>
    <w:rsid w:val="00D5047E"/>
    <w:rsid w:val="00D522B7"/>
    <w:rsid w:val="00D6587C"/>
    <w:rsid w:val="00D7587A"/>
    <w:rsid w:val="00D76C0B"/>
    <w:rsid w:val="00D8600D"/>
    <w:rsid w:val="00DA050C"/>
    <w:rsid w:val="00DB2F2F"/>
    <w:rsid w:val="00DC18A2"/>
    <w:rsid w:val="00DC63BE"/>
    <w:rsid w:val="00DD105C"/>
    <w:rsid w:val="00DD163C"/>
    <w:rsid w:val="00DD6931"/>
    <w:rsid w:val="00DE1403"/>
    <w:rsid w:val="00DF604E"/>
    <w:rsid w:val="00E212E2"/>
    <w:rsid w:val="00E231A2"/>
    <w:rsid w:val="00E23DDC"/>
    <w:rsid w:val="00E25DE4"/>
    <w:rsid w:val="00E44999"/>
    <w:rsid w:val="00E6021C"/>
    <w:rsid w:val="00E656B2"/>
    <w:rsid w:val="00E70AC2"/>
    <w:rsid w:val="00E83EF4"/>
    <w:rsid w:val="00E90365"/>
    <w:rsid w:val="00EA11A5"/>
    <w:rsid w:val="00EA22A2"/>
    <w:rsid w:val="00EB5176"/>
    <w:rsid w:val="00EC32DE"/>
    <w:rsid w:val="00ED0950"/>
    <w:rsid w:val="00ED4CEF"/>
    <w:rsid w:val="00EE0A77"/>
    <w:rsid w:val="00EE1EFD"/>
    <w:rsid w:val="00EE4E39"/>
    <w:rsid w:val="00EF0FD3"/>
    <w:rsid w:val="00EF69AD"/>
    <w:rsid w:val="00EF6AFD"/>
    <w:rsid w:val="00F02E0D"/>
    <w:rsid w:val="00F036EC"/>
    <w:rsid w:val="00F2189C"/>
    <w:rsid w:val="00F35499"/>
    <w:rsid w:val="00F36B92"/>
    <w:rsid w:val="00F37729"/>
    <w:rsid w:val="00F41953"/>
    <w:rsid w:val="00F45403"/>
    <w:rsid w:val="00F51B01"/>
    <w:rsid w:val="00F6092C"/>
    <w:rsid w:val="00F64298"/>
    <w:rsid w:val="00F713B5"/>
    <w:rsid w:val="00F72F04"/>
    <w:rsid w:val="00F742D2"/>
    <w:rsid w:val="00F75A70"/>
    <w:rsid w:val="00F842CA"/>
    <w:rsid w:val="00F871BD"/>
    <w:rsid w:val="00F915C8"/>
    <w:rsid w:val="00F91C2D"/>
    <w:rsid w:val="00F92BDD"/>
    <w:rsid w:val="00F966EF"/>
    <w:rsid w:val="00FD057F"/>
    <w:rsid w:val="00FD2D9F"/>
    <w:rsid w:val="00FD35EC"/>
    <w:rsid w:val="00FD460C"/>
    <w:rsid w:val="00FD50FA"/>
    <w:rsid w:val="00FE1A8E"/>
    <w:rsid w:val="00FE2AB8"/>
    <w:rsid w:val="00FE6F27"/>
    <w:rsid w:val="00FE7AA1"/>
    <w:rsid w:val="00FF1D5C"/>
    <w:rsid w:val="00FF338B"/>
    <w:rsid w:val="2F61711A"/>
    <w:rsid w:val="520D2296"/>
    <w:rsid w:val="703539E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nhideWhenUsed="0"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qFormat="1"/>
    <w:lsdException w:name="header" w:qFormat="1"/>
    <w:lsdException w:name="footer" w:semiHidden="0" w:unhideWhenUsed="0" w:qFormat="1"/>
    <w:lsdException w:name="caption" w:locked="1" w:uiPriority="0" w:qFormat="1"/>
    <w:lsdException w:name="footnote reference" w:uiPriority="0" w:qFormat="1"/>
    <w:lsdException w:name="Title" w:semiHidden="0" w:unhideWhenUsed="0" w:qFormat="1"/>
    <w:lsdException w:name="Default Paragraph Font" w:uiPriority="1"/>
    <w:lsdException w:name="Body Text" w:semiHidden="0" w:unhideWhenUsed="0" w:qFormat="1"/>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Document Map" w:uiPriority="0"/>
    <w:lsdException w:name="Normal (Web)" w:semiHidden="0" w:unhideWhenUsed="0" w:qFormat="1"/>
    <w:lsdException w:name="Normal Table" w:qFormat="1"/>
    <w:lsdException w:name="annotation subject" w:qFormat="1"/>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B6"/>
    <w:pPr>
      <w:widowControl w:val="0"/>
      <w:autoSpaceDE w:val="0"/>
      <w:autoSpaceDN w:val="0"/>
    </w:pPr>
    <w:rPr>
      <w:rFonts w:cs="Calibri"/>
      <w:sz w:val="22"/>
      <w:szCs w:val="22"/>
      <w:lang w:eastAsia="en-US"/>
    </w:rPr>
  </w:style>
  <w:style w:type="paragraph" w:styleId="1">
    <w:name w:val="heading 1"/>
    <w:basedOn w:val="a"/>
    <w:next w:val="a"/>
    <w:link w:val="10"/>
    <w:qFormat/>
    <w:rsid w:val="002312B6"/>
    <w:pPr>
      <w:ind w:left="201"/>
      <w:outlineLvl w:val="0"/>
    </w:pPr>
    <w:rPr>
      <w:b/>
      <w:bCs/>
      <w:sz w:val="28"/>
      <w:szCs w:val="28"/>
    </w:rPr>
  </w:style>
  <w:style w:type="paragraph" w:styleId="2">
    <w:name w:val="heading 2"/>
    <w:basedOn w:val="a"/>
    <w:next w:val="a"/>
    <w:link w:val="20"/>
    <w:uiPriority w:val="99"/>
    <w:qFormat/>
    <w:locked/>
    <w:rsid w:val="002312B6"/>
    <w:pPr>
      <w:keepNext/>
      <w:spacing w:before="240" w:after="60"/>
      <w:outlineLvl w:val="1"/>
    </w:pPr>
    <w:rPr>
      <w:rFonts w:ascii="Arial" w:hAnsi="Arial"/>
      <w:b/>
      <w:bCs/>
      <w:i/>
      <w:iCs/>
      <w:sz w:val="28"/>
      <w:szCs w:val="28"/>
    </w:rPr>
  </w:style>
  <w:style w:type="paragraph" w:styleId="3">
    <w:name w:val="heading 3"/>
    <w:basedOn w:val="a"/>
    <w:next w:val="a"/>
    <w:link w:val="30"/>
    <w:uiPriority w:val="99"/>
    <w:qFormat/>
    <w:locked/>
    <w:rsid w:val="002312B6"/>
    <w:pPr>
      <w:keepNext/>
      <w:spacing w:before="240" w:after="60"/>
      <w:outlineLvl w:val="2"/>
    </w:pPr>
    <w:rPr>
      <w:rFonts w:ascii="Arial" w:hAnsi="Arial"/>
      <w:b/>
      <w:bCs/>
      <w:sz w:val="26"/>
      <w:szCs w:val="26"/>
    </w:rPr>
  </w:style>
  <w:style w:type="paragraph" w:styleId="4">
    <w:name w:val="heading 4"/>
    <w:basedOn w:val="a"/>
    <w:next w:val="a"/>
    <w:link w:val="40"/>
    <w:uiPriority w:val="99"/>
    <w:qFormat/>
    <w:locked/>
    <w:rsid w:val="002312B6"/>
    <w:pPr>
      <w:keepNext/>
      <w:spacing w:before="240" w:after="60"/>
      <w:outlineLvl w:val="3"/>
    </w:pPr>
    <w:rPr>
      <w:rFonts w:ascii="Times New Roman" w:hAnsi="Times New Roman"/>
      <w:b/>
      <w:bCs/>
      <w:sz w:val="28"/>
      <w:szCs w:val="28"/>
    </w:rPr>
  </w:style>
  <w:style w:type="paragraph" w:styleId="5">
    <w:name w:val="heading 5"/>
    <w:basedOn w:val="a"/>
    <w:next w:val="a"/>
    <w:link w:val="50"/>
    <w:qFormat/>
    <w:locked/>
    <w:rsid w:val="009315BC"/>
    <w:pPr>
      <w:widowControl/>
      <w:autoSpaceDE/>
      <w:autoSpaceDN/>
      <w:spacing w:before="240" w:after="60"/>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locked/>
    <w:rsid w:val="002312B6"/>
    <w:rPr>
      <w:rFonts w:ascii="Cambria" w:hAnsi="Cambria" w:cs="Times New Roman"/>
      <w:b/>
      <w:bCs/>
      <w:kern w:val="32"/>
      <w:sz w:val="32"/>
      <w:szCs w:val="32"/>
      <w:lang w:eastAsia="en-US"/>
    </w:rPr>
  </w:style>
  <w:style w:type="character" w:customStyle="1" w:styleId="20">
    <w:name w:val="Заголовок 2 Знак"/>
    <w:basedOn w:val="a0"/>
    <w:link w:val="2"/>
    <w:uiPriority w:val="99"/>
    <w:semiHidden/>
    <w:qFormat/>
    <w:locked/>
    <w:rsid w:val="002312B6"/>
    <w:rPr>
      <w:rFonts w:ascii="Cambria" w:hAnsi="Cambria" w:cs="Times New Roman"/>
      <w:b/>
      <w:bCs/>
      <w:i/>
      <w:iCs/>
      <w:sz w:val="28"/>
      <w:szCs w:val="28"/>
      <w:lang w:eastAsia="en-US"/>
    </w:rPr>
  </w:style>
  <w:style w:type="character" w:customStyle="1" w:styleId="30">
    <w:name w:val="Заголовок 3 Знак"/>
    <w:basedOn w:val="a0"/>
    <w:link w:val="3"/>
    <w:uiPriority w:val="99"/>
    <w:semiHidden/>
    <w:qFormat/>
    <w:locked/>
    <w:rsid w:val="002312B6"/>
    <w:rPr>
      <w:rFonts w:ascii="Cambria" w:hAnsi="Cambria" w:cs="Times New Roman"/>
      <w:b/>
      <w:bCs/>
      <w:sz w:val="26"/>
      <w:szCs w:val="26"/>
      <w:lang w:eastAsia="en-US"/>
    </w:rPr>
  </w:style>
  <w:style w:type="character" w:customStyle="1" w:styleId="40">
    <w:name w:val="Заголовок 4 Знак"/>
    <w:basedOn w:val="a0"/>
    <w:link w:val="4"/>
    <w:uiPriority w:val="99"/>
    <w:semiHidden/>
    <w:qFormat/>
    <w:locked/>
    <w:rsid w:val="002312B6"/>
    <w:rPr>
      <w:rFonts w:ascii="Calibri" w:hAnsi="Calibri" w:cs="Times New Roman"/>
      <w:b/>
      <w:bCs/>
      <w:sz w:val="28"/>
      <w:szCs w:val="28"/>
      <w:lang w:eastAsia="en-US"/>
    </w:rPr>
  </w:style>
  <w:style w:type="character" w:styleId="a3">
    <w:name w:val="footnote reference"/>
    <w:basedOn w:val="a0"/>
    <w:unhideWhenUsed/>
    <w:qFormat/>
    <w:rsid w:val="002312B6"/>
    <w:rPr>
      <w:vertAlign w:val="superscript"/>
    </w:rPr>
  </w:style>
  <w:style w:type="character" w:styleId="a4">
    <w:name w:val="annotation reference"/>
    <w:basedOn w:val="a0"/>
    <w:uiPriority w:val="99"/>
    <w:semiHidden/>
    <w:unhideWhenUsed/>
    <w:rsid w:val="002312B6"/>
    <w:rPr>
      <w:sz w:val="16"/>
      <w:szCs w:val="16"/>
    </w:rPr>
  </w:style>
  <w:style w:type="paragraph" w:styleId="a5">
    <w:name w:val="Balloon Text"/>
    <w:basedOn w:val="a"/>
    <w:link w:val="a6"/>
    <w:unhideWhenUsed/>
    <w:rsid w:val="002312B6"/>
    <w:rPr>
      <w:rFonts w:ascii="Tahoma" w:hAnsi="Tahoma" w:cs="Tahoma"/>
      <w:sz w:val="16"/>
      <w:szCs w:val="16"/>
    </w:rPr>
  </w:style>
  <w:style w:type="character" w:customStyle="1" w:styleId="a6">
    <w:name w:val="Текст выноски Знак"/>
    <w:basedOn w:val="a0"/>
    <w:link w:val="a5"/>
    <w:rsid w:val="002312B6"/>
    <w:rPr>
      <w:rFonts w:ascii="Tahoma" w:hAnsi="Tahoma" w:cs="Tahoma"/>
      <w:sz w:val="16"/>
      <w:szCs w:val="16"/>
      <w:lang w:eastAsia="en-US"/>
    </w:rPr>
  </w:style>
  <w:style w:type="paragraph" w:styleId="a7">
    <w:name w:val="annotation text"/>
    <w:basedOn w:val="a"/>
    <w:link w:val="a8"/>
    <w:uiPriority w:val="99"/>
    <w:semiHidden/>
    <w:unhideWhenUsed/>
    <w:rsid w:val="002312B6"/>
    <w:rPr>
      <w:sz w:val="20"/>
      <w:szCs w:val="20"/>
    </w:rPr>
  </w:style>
  <w:style w:type="character" w:customStyle="1" w:styleId="a8">
    <w:name w:val="Текст примечания Знак"/>
    <w:basedOn w:val="a0"/>
    <w:link w:val="a7"/>
    <w:uiPriority w:val="99"/>
    <w:semiHidden/>
    <w:qFormat/>
    <w:rsid w:val="002312B6"/>
    <w:rPr>
      <w:rFonts w:cs="Calibri"/>
      <w:lang w:eastAsia="en-US"/>
    </w:rPr>
  </w:style>
  <w:style w:type="paragraph" w:styleId="a9">
    <w:name w:val="annotation subject"/>
    <w:basedOn w:val="a7"/>
    <w:next w:val="a7"/>
    <w:link w:val="aa"/>
    <w:uiPriority w:val="99"/>
    <w:semiHidden/>
    <w:unhideWhenUsed/>
    <w:qFormat/>
    <w:rsid w:val="002312B6"/>
    <w:rPr>
      <w:b/>
      <w:bCs/>
    </w:rPr>
  </w:style>
  <w:style w:type="character" w:customStyle="1" w:styleId="aa">
    <w:name w:val="Тема примечания Знак"/>
    <w:basedOn w:val="a8"/>
    <w:link w:val="a9"/>
    <w:uiPriority w:val="99"/>
    <w:semiHidden/>
    <w:qFormat/>
    <w:rsid w:val="002312B6"/>
    <w:rPr>
      <w:rFonts w:cs="Calibri"/>
      <w:b/>
      <w:bCs/>
      <w:lang w:eastAsia="en-US"/>
    </w:rPr>
  </w:style>
  <w:style w:type="paragraph" w:styleId="ab">
    <w:name w:val="footnote text"/>
    <w:basedOn w:val="a"/>
    <w:link w:val="ac"/>
    <w:unhideWhenUsed/>
    <w:qFormat/>
    <w:rsid w:val="002312B6"/>
    <w:rPr>
      <w:sz w:val="20"/>
      <w:szCs w:val="20"/>
    </w:rPr>
  </w:style>
  <w:style w:type="character" w:customStyle="1" w:styleId="ac">
    <w:name w:val="Текст сноски Знак"/>
    <w:basedOn w:val="a0"/>
    <w:link w:val="ab"/>
    <w:qFormat/>
    <w:rsid w:val="002312B6"/>
    <w:rPr>
      <w:rFonts w:cs="Calibri"/>
      <w:lang w:eastAsia="en-US"/>
    </w:rPr>
  </w:style>
  <w:style w:type="paragraph" w:styleId="ad">
    <w:name w:val="header"/>
    <w:basedOn w:val="a"/>
    <w:link w:val="ae"/>
    <w:uiPriority w:val="99"/>
    <w:unhideWhenUsed/>
    <w:qFormat/>
    <w:rsid w:val="002312B6"/>
    <w:pPr>
      <w:tabs>
        <w:tab w:val="center" w:pos="4677"/>
        <w:tab w:val="right" w:pos="9355"/>
      </w:tabs>
    </w:pPr>
  </w:style>
  <w:style w:type="character" w:customStyle="1" w:styleId="ae">
    <w:name w:val="Верхний колонтитул Знак"/>
    <w:basedOn w:val="a0"/>
    <w:link w:val="ad"/>
    <w:uiPriority w:val="99"/>
    <w:qFormat/>
    <w:rsid w:val="002312B6"/>
    <w:rPr>
      <w:rFonts w:cs="Calibri"/>
      <w:sz w:val="22"/>
      <w:szCs w:val="22"/>
      <w:lang w:eastAsia="en-US"/>
    </w:rPr>
  </w:style>
  <w:style w:type="paragraph" w:styleId="af">
    <w:name w:val="Body Text"/>
    <w:basedOn w:val="a"/>
    <w:link w:val="af0"/>
    <w:uiPriority w:val="99"/>
    <w:qFormat/>
    <w:rsid w:val="002312B6"/>
    <w:rPr>
      <w:sz w:val="28"/>
      <w:szCs w:val="28"/>
    </w:rPr>
  </w:style>
  <w:style w:type="character" w:customStyle="1" w:styleId="af0">
    <w:name w:val="Основной текст Знак"/>
    <w:basedOn w:val="a0"/>
    <w:link w:val="af"/>
    <w:uiPriority w:val="99"/>
    <w:semiHidden/>
    <w:qFormat/>
    <w:locked/>
    <w:rsid w:val="002312B6"/>
    <w:rPr>
      <w:rFonts w:cs="Calibri"/>
      <w:lang w:eastAsia="en-US"/>
    </w:rPr>
  </w:style>
  <w:style w:type="paragraph" w:styleId="11">
    <w:name w:val="toc 1"/>
    <w:basedOn w:val="a"/>
    <w:next w:val="a"/>
    <w:uiPriority w:val="99"/>
    <w:qFormat/>
    <w:rsid w:val="002312B6"/>
    <w:pPr>
      <w:spacing w:before="104"/>
      <w:ind w:left="480" w:hanging="280"/>
    </w:pPr>
    <w:rPr>
      <w:b/>
      <w:bCs/>
      <w:sz w:val="28"/>
      <w:szCs w:val="28"/>
    </w:rPr>
  </w:style>
  <w:style w:type="paragraph" w:styleId="af1">
    <w:name w:val="Title"/>
    <w:basedOn w:val="a"/>
    <w:link w:val="af2"/>
    <w:uiPriority w:val="99"/>
    <w:qFormat/>
    <w:rsid w:val="002312B6"/>
    <w:pPr>
      <w:spacing w:before="20"/>
      <w:ind w:left="1963" w:right="2027"/>
      <w:jc w:val="center"/>
    </w:pPr>
    <w:rPr>
      <w:sz w:val="40"/>
      <w:szCs w:val="40"/>
    </w:rPr>
  </w:style>
  <w:style w:type="character" w:customStyle="1" w:styleId="af2">
    <w:name w:val="Название Знак"/>
    <w:basedOn w:val="a0"/>
    <w:link w:val="af1"/>
    <w:uiPriority w:val="99"/>
    <w:qFormat/>
    <w:locked/>
    <w:rsid w:val="002312B6"/>
    <w:rPr>
      <w:rFonts w:ascii="Cambria" w:hAnsi="Cambria" w:cs="Times New Roman"/>
      <w:b/>
      <w:bCs/>
      <w:kern w:val="28"/>
      <w:sz w:val="32"/>
      <w:szCs w:val="32"/>
      <w:lang w:eastAsia="en-US"/>
    </w:rPr>
  </w:style>
  <w:style w:type="paragraph" w:styleId="af3">
    <w:name w:val="footer"/>
    <w:basedOn w:val="a"/>
    <w:link w:val="af4"/>
    <w:uiPriority w:val="99"/>
    <w:qFormat/>
    <w:rsid w:val="002312B6"/>
    <w:pPr>
      <w:widowControl/>
      <w:tabs>
        <w:tab w:val="center" w:pos="4677"/>
        <w:tab w:val="right" w:pos="9355"/>
      </w:tabs>
      <w:autoSpaceDE/>
      <w:autoSpaceDN/>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qFormat/>
    <w:locked/>
    <w:rsid w:val="002312B6"/>
    <w:rPr>
      <w:rFonts w:eastAsia="Times New Roman" w:cs="Times New Roman"/>
      <w:sz w:val="24"/>
      <w:szCs w:val="24"/>
      <w:lang w:val="ru-RU" w:eastAsia="ru-RU" w:bidi="ar-SA"/>
    </w:rPr>
  </w:style>
  <w:style w:type="paragraph" w:styleId="af5">
    <w:name w:val="Normal (Web)"/>
    <w:basedOn w:val="a"/>
    <w:link w:val="af6"/>
    <w:uiPriority w:val="99"/>
    <w:qFormat/>
    <w:rsid w:val="002312B6"/>
    <w:pPr>
      <w:widowControl/>
      <w:autoSpaceDE/>
      <w:autoSpaceDN/>
      <w:spacing w:before="100" w:beforeAutospacing="1" w:after="100" w:afterAutospacing="1"/>
    </w:pPr>
    <w:rPr>
      <w:rFonts w:cs="Times New Roman"/>
      <w:sz w:val="24"/>
      <w:szCs w:val="20"/>
      <w:lang w:eastAsia="ru-RU"/>
    </w:rPr>
  </w:style>
  <w:style w:type="character" w:customStyle="1" w:styleId="af6">
    <w:name w:val="Обычный (веб) Знак"/>
    <w:link w:val="af5"/>
    <w:uiPriority w:val="99"/>
    <w:qFormat/>
    <w:locked/>
    <w:rsid w:val="002312B6"/>
    <w:rPr>
      <w:sz w:val="24"/>
      <w:lang w:val="ru-RU" w:eastAsia="ru-RU"/>
    </w:rPr>
  </w:style>
  <w:style w:type="paragraph" w:styleId="af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8"/>
    <w:uiPriority w:val="34"/>
    <w:qFormat/>
    <w:rsid w:val="002312B6"/>
    <w:pPr>
      <w:ind w:left="203" w:firstLine="707"/>
      <w:jc w:val="both"/>
    </w:pPr>
  </w:style>
  <w:style w:type="paragraph" w:customStyle="1" w:styleId="TableParagraph">
    <w:name w:val="Table Paragraph"/>
    <w:basedOn w:val="a"/>
    <w:uiPriority w:val="99"/>
    <w:qFormat/>
    <w:rsid w:val="002312B6"/>
    <w:pPr>
      <w:ind w:left="110"/>
    </w:pPr>
  </w:style>
  <w:style w:type="character" w:customStyle="1" w:styleId="af9">
    <w:name w:val="Основной текст_"/>
    <w:basedOn w:val="a0"/>
    <w:link w:val="12"/>
    <w:qFormat/>
    <w:locked/>
    <w:rsid w:val="002312B6"/>
    <w:rPr>
      <w:rFonts w:cs="Angsana New"/>
      <w:shd w:val="clear" w:color="auto" w:fill="FFFFFF"/>
      <w:lang w:bidi="th-TH"/>
    </w:rPr>
  </w:style>
  <w:style w:type="paragraph" w:customStyle="1" w:styleId="12">
    <w:name w:val="Основной текст1"/>
    <w:basedOn w:val="a"/>
    <w:link w:val="af9"/>
    <w:uiPriority w:val="99"/>
    <w:qFormat/>
    <w:rsid w:val="002312B6"/>
    <w:pPr>
      <w:shd w:val="clear" w:color="auto" w:fill="FFFFFF"/>
      <w:autoSpaceDE/>
      <w:autoSpaceDN/>
      <w:spacing w:line="254" w:lineRule="exact"/>
      <w:jc w:val="center"/>
    </w:pPr>
    <w:rPr>
      <w:rFonts w:ascii="Times New Roman" w:hAnsi="Times New Roman" w:cs="Angsana New"/>
      <w:sz w:val="20"/>
      <w:szCs w:val="20"/>
      <w:shd w:val="clear" w:color="auto" w:fill="FFFFFF"/>
      <w:lang w:eastAsia="ru-RU" w:bidi="th-TH"/>
    </w:rPr>
  </w:style>
  <w:style w:type="paragraph" w:customStyle="1" w:styleId="13">
    <w:name w:val="Обычный1"/>
    <w:qFormat/>
    <w:rsid w:val="002312B6"/>
    <w:pPr>
      <w:jc w:val="both"/>
    </w:pPr>
    <w:rPr>
      <w:rFonts w:eastAsia="SimSun" w:cs="Calibri"/>
      <w:sz w:val="24"/>
      <w:szCs w:val="24"/>
    </w:rPr>
  </w:style>
  <w:style w:type="paragraph" w:customStyle="1" w:styleId="dt-p">
    <w:name w:val="dt-p"/>
    <w:basedOn w:val="a"/>
    <w:rsid w:val="00BE0499"/>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rsid w:val="00BE0499"/>
  </w:style>
  <w:style w:type="table" w:customStyle="1" w:styleId="GridTable1Light">
    <w:name w:val="Grid Table 1 Light"/>
    <w:basedOn w:val="a1"/>
    <w:uiPriority w:val="46"/>
    <w:rsid w:val="00BE0499"/>
    <w:pPr>
      <w:widowControl w:val="0"/>
    </w:pPr>
    <w:rPr>
      <w:rFonts w:ascii="Arial Unicode MS" w:eastAsia="Arial Unicode MS" w:hAnsi="Arial Unicode MS" w:cs="Arial Unicode MS"/>
      <w:sz w:val="24"/>
      <w:szCs w:val="24"/>
      <w:lang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rsid w:val="00791E93"/>
    <w:pPr>
      <w:jc w:val="both"/>
    </w:pPr>
    <w:rPr>
      <w:rFonts w:eastAsia="SimSun" w:cs="Calibri"/>
      <w:sz w:val="24"/>
      <w:szCs w:val="24"/>
    </w:rPr>
  </w:style>
  <w:style w:type="paragraph" w:customStyle="1" w:styleId="afa">
    <w:name w:val="Подпись к картинке"/>
    <w:basedOn w:val="a"/>
    <w:qFormat/>
    <w:rsid w:val="0045695D"/>
    <w:pPr>
      <w:autoSpaceDE/>
      <w:autoSpaceDN/>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45695D"/>
    <w:pPr>
      <w:autoSpaceDE/>
      <w:autoSpaceDN/>
      <w:spacing w:after="580" w:line="259" w:lineRule="auto"/>
      <w:ind w:left="1140" w:firstLine="20"/>
    </w:pPr>
    <w:rPr>
      <w:rFonts w:ascii="Times New Roman" w:eastAsia="Times New Roman" w:hAnsi="Times New Roman" w:cs="Times New Roman"/>
      <w:sz w:val="16"/>
      <w:szCs w:val="16"/>
    </w:rPr>
  </w:style>
  <w:style w:type="character" w:customStyle="1" w:styleId="50">
    <w:name w:val="Заголовок 5 Знак"/>
    <w:basedOn w:val="a0"/>
    <w:link w:val="5"/>
    <w:rsid w:val="009315BC"/>
    <w:rPr>
      <w:rFonts w:ascii="Times New Roman" w:eastAsia="Times New Roman" w:hAnsi="Times New Roman"/>
      <w:b/>
      <w:bCs/>
      <w:i/>
      <w:iCs/>
      <w:sz w:val="26"/>
      <w:szCs w:val="26"/>
    </w:rPr>
  </w:style>
  <w:style w:type="character" w:customStyle="1" w:styleId="afb">
    <w:name w:val="Символ сноски"/>
    <w:rsid w:val="009315BC"/>
    <w:rPr>
      <w:vertAlign w:val="superscript"/>
    </w:rPr>
  </w:style>
  <w:style w:type="paragraph" w:styleId="22">
    <w:name w:val="Body Text Indent 2"/>
    <w:basedOn w:val="a"/>
    <w:link w:val="23"/>
    <w:rsid w:val="009315BC"/>
    <w:pPr>
      <w:widowControl/>
      <w:tabs>
        <w:tab w:val="left" w:pos="426"/>
      </w:tabs>
      <w:autoSpaceDE/>
      <w:autoSpaceDN/>
      <w:ind w:left="426" w:hanging="426"/>
      <w:jc w:val="both"/>
    </w:pPr>
    <w:rPr>
      <w:rFonts w:ascii="Times New Roman" w:eastAsia="Times New Roman" w:hAnsi="Times New Roman" w:cs="Times New Roman"/>
      <w:b/>
      <w:sz w:val="24"/>
      <w:szCs w:val="24"/>
      <w:lang w:eastAsia="ru-RU"/>
    </w:rPr>
  </w:style>
  <w:style w:type="character" w:customStyle="1" w:styleId="23">
    <w:name w:val="Основной текст с отступом 2 Знак"/>
    <w:basedOn w:val="a0"/>
    <w:link w:val="22"/>
    <w:rsid w:val="009315BC"/>
    <w:rPr>
      <w:rFonts w:ascii="Times New Roman" w:eastAsia="Times New Roman" w:hAnsi="Times New Roman"/>
      <w:b/>
      <w:sz w:val="24"/>
      <w:szCs w:val="24"/>
    </w:rPr>
  </w:style>
  <w:style w:type="paragraph" w:styleId="afc">
    <w:name w:val="Document Map"/>
    <w:basedOn w:val="a"/>
    <w:link w:val="afd"/>
    <w:rsid w:val="009315BC"/>
    <w:pPr>
      <w:widowControl/>
      <w:shd w:val="clear" w:color="auto" w:fill="000080"/>
      <w:autoSpaceDE/>
      <w:autoSpaceDN/>
    </w:pPr>
    <w:rPr>
      <w:rFonts w:ascii="Tahoma" w:eastAsia="Times New Roman" w:hAnsi="Tahoma" w:cs="Tahoma"/>
      <w:sz w:val="24"/>
      <w:szCs w:val="24"/>
      <w:lang w:eastAsia="ru-RU"/>
    </w:rPr>
  </w:style>
  <w:style w:type="character" w:customStyle="1" w:styleId="afd">
    <w:name w:val="Схема документа Знак"/>
    <w:basedOn w:val="a0"/>
    <w:link w:val="afc"/>
    <w:rsid w:val="009315BC"/>
    <w:rPr>
      <w:rFonts w:ascii="Tahoma" w:eastAsia="Times New Roman" w:hAnsi="Tahoma" w:cs="Tahoma"/>
      <w:sz w:val="24"/>
      <w:szCs w:val="24"/>
      <w:shd w:val="clear" w:color="auto" w:fill="000080"/>
    </w:rPr>
  </w:style>
  <w:style w:type="paragraph" w:customStyle="1" w:styleId="31">
    <w:name w:val="Основной текст с отступом 31"/>
    <w:basedOn w:val="a"/>
    <w:rsid w:val="009315BC"/>
    <w:pPr>
      <w:widowControl/>
      <w:autoSpaceDE/>
      <w:autoSpaceDN/>
      <w:ind w:firstLine="709"/>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9315BC"/>
    <w:pPr>
      <w:widowControl/>
      <w:autoSpaceDE/>
      <w:autoSpaceDN/>
      <w:ind w:firstLine="360"/>
      <w:jc w:val="both"/>
    </w:pPr>
    <w:rPr>
      <w:rFonts w:ascii="Times New Roman" w:eastAsia="Times New Roman" w:hAnsi="Times New Roman" w:cs="Times New Roman"/>
      <w:sz w:val="24"/>
      <w:szCs w:val="24"/>
      <w:lang w:eastAsia="ar-SA"/>
    </w:rPr>
  </w:style>
  <w:style w:type="paragraph" w:customStyle="1" w:styleId="211">
    <w:name w:val="Основной текст 21"/>
    <w:basedOn w:val="a"/>
    <w:rsid w:val="009315BC"/>
    <w:pPr>
      <w:widowControl/>
      <w:suppressAutoHyphens/>
      <w:autoSpaceDE/>
      <w:autoSpaceDN/>
      <w:spacing w:after="120" w:line="480" w:lineRule="auto"/>
    </w:pPr>
    <w:rPr>
      <w:rFonts w:ascii="Times New Roman" w:eastAsia="Times New Roman" w:hAnsi="Times New Roman" w:cs="Times New Roman"/>
      <w:sz w:val="24"/>
      <w:szCs w:val="24"/>
      <w:lang w:eastAsia="ar-SA"/>
    </w:rPr>
  </w:style>
  <w:style w:type="paragraph" w:customStyle="1" w:styleId="24">
    <w:name w:val="Основной текст2"/>
    <w:basedOn w:val="a"/>
    <w:rsid w:val="009315BC"/>
    <w:pPr>
      <w:shd w:val="clear" w:color="auto" w:fill="FFFFFF"/>
      <w:autoSpaceDE/>
      <w:autoSpaceDN/>
      <w:spacing w:after="2520" w:line="221" w:lineRule="exact"/>
      <w:ind w:hanging="500"/>
    </w:pPr>
    <w:rPr>
      <w:rFonts w:ascii="Century Schoolbook" w:eastAsia="Century Schoolbook" w:hAnsi="Century Schoolbook" w:cs="Times New Roman"/>
      <w:spacing w:val="4"/>
      <w:sz w:val="19"/>
      <w:szCs w:val="19"/>
    </w:rPr>
  </w:style>
  <w:style w:type="character" w:customStyle="1" w:styleId="8">
    <w:name w:val="Основной текст (8)_"/>
    <w:rsid w:val="009315BC"/>
    <w:rPr>
      <w:rFonts w:ascii="Century Schoolbook" w:eastAsia="Century Schoolbook" w:hAnsi="Century Schoolbook" w:cs="Century Schoolbook"/>
      <w:b/>
      <w:bCs/>
      <w:i/>
      <w:iCs/>
      <w:smallCaps w:val="0"/>
      <w:strike w:val="0"/>
      <w:sz w:val="19"/>
      <w:szCs w:val="19"/>
      <w:u w:val="none"/>
    </w:rPr>
  </w:style>
  <w:style w:type="character" w:customStyle="1" w:styleId="80">
    <w:name w:val="Основной текст (8)"/>
    <w:rsid w:val="009315BC"/>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0pt">
    <w:name w:val="Основной текст (8) + Не полужирный;Не курсив;Интервал 0 pt"/>
    <w:rsid w:val="009315BC"/>
    <w:rPr>
      <w:rFonts w:ascii="Century Schoolbook" w:eastAsia="Century Schoolbook" w:hAnsi="Century Schoolbook" w:cs="Century Schoolbook"/>
      <w:b/>
      <w:bCs/>
      <w:i/>
      <w:iCs/>
      <w:smallCaps w:val="0"/>
      <w:strike w:val="0"/>
      <w:color w:val="000000"/>
      <w:spacing w:val="4"/>
      <w:w w:val="100"/>
      <w:position w:val="0"/>
      <w:sz w:val="19"/>
      <w:szCs w:val="19"/>
      <w:u w:val="none"/>
      <w:lang w:val="ru-RU"/>
    </w:rPr>
  </w:style>
  <w:style w:type="table" w:styleId="afe">
    <w:name w:val="Table Grid"/>
    <w:basedOn w:val="a1"/>
    <w:uiPriority w:val="59"/>
    <w:locked/>
    <w:rsid w:val="009315B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сновной текст_мой"/>
    <w:basedOn w:val="a"/>
    <w:autoRedefine/>
    <w:rsid w:val="009315BC"/>
    <w:pPr>
      <w:widowControl/>
      <w:autoSpaceDE/>
      <w:autoSpaceDN/>
      <w:spacing w:line="360" w:lineRule="auto"/>
      <w:ind w:firstLine="709"/>
      <w:jc w:val="both"/>
    </w:pPr>
    <w:rPr>
      <w:rFonts w:ascii="Times New Roman" w:eastAsia="Times New Roman" w:hAnsi="Times New Roman" w:cs="Times New Roman"/>
      <w:sz w:val="24"/>
      <w:szCs w:val="24"/>
    </w:rPr>
  </w:style>
  <w:style w:type="character" w:styleId="aff0">
    <w:name w:val="Hyperlink"/>
    <w:uiPriority w:val="99"/>
    <w:unhideWhenUsed/>
    <w:rsid w:val="009315BC"/>
    <w:rPr>
      <w:color w:val="0000FF"/>
      <w:u w:val="single"/>
    </w:rPr>
  </w:style>
  <w:style w:type="paragraph" w:customStyle="1" w:styleId="Default">
    <w:name w:val="Default"/>
    <w:rsid w:val="009315BC"/>
    <w:pPr>
      <w:autoSpaceDE w:val="0"/>
      <w:autoSpaceDN w:val="0"/>
      <w:adjustRightInd w:val="0"/>
    </w:pPr>
    <w:rPr>
      <w:rFonts w:ascii="Times New Roman" w:hAnsi="Times New Roman"/>
      <w:color w:val="000000"/>
      <w:sz w:val="24"/>
      <w:szCs w:val="24"/>
      <w:lang w:eastAsia="en-US"/>
    </w:rPr>
  </w:style>
  <w:style w:type="paragraph" w:styleId="aff1">
    <w:name w:val="No Spacing"/>
    <w:link w:val="aff2"/>
    <w:uiPriority w:val="1"/>
    <w:qFormat/>
    <w:rsid w:val="004B7F30"/>
    <w:rPr>
      <w:sz w:val="22"/>
      <w:szCs w:val="22"/>
      <w:lang w:eastAsia="en-US"/>
    </w:rPr>
  </w:style>
  <w:style w:type="character" w:customStyle="1" w:styleId="aff2">
    <w:name w:val="Без интервала Знак"/>
    <w:link w:val="aff1"/>
    <w:uiPriority w:val="1"/>
    <w:locked/>
    <w:rsid w:val="004B7F30"/>
    <w:rPr>
      <w:sz w:val="22"/>
      <w:szCs w:val="22"/>
      <w:lang w:eastAsia="en-US"/>
    </w:rPr>
  </w:style>
  <w:style w:type="table" w:customStyle="1" w:styleId="14">
    <w:name w:val="Сетка таблицы1"/>
    <w:basedOn w:val="a1"/>
    <w:next w:val="afe"/>
    <w:uiPriority w:val="59"/>
    <w:rsid w:val="004B7F3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7"/>
    <w:uiPriority w:val="34"/>
    <w:qFormat/>
    <w:locked/>
    <w:rsid w:val="005163A4"/>
    <w:rPr>
      <w:rFonts w:cs="Calibri"/>
      <w:sz w:val="22"/>
      <w:szCs w:val="22"/>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irpo.ru/netcat_files/353/664/h_a511bca80685714aea72a6557e06c4b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znanium.ru/" TargetMode="Externa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firpo.ru/netcat_files/353/664/h_4a5078adf2457e365178c8b2c63e11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C78AF3-3A0E-4D37-87BB-8DB88B4BF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28</Pages>
  <Words>7045</Words>
  <Characters>40162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glkte</cp:lastModifiedBy>
  <cp:revision>83</cp:revision>
  <cp:lastPrinted>2024-10-15T09:33:00Z</cp:lastPrinted>
  <dcterms:created xsi:type="dcterms:W3CDTF">2023-06-26T04:58:00Z</dcterms:created>
  <dcterms:modified xsi:type="dcterms:W3CDTF">2024-10-17T10:20:00Z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21 для Word</vt:lpwstr>
  </property>
  <property fmtid="{D5CDD505-2E9C-101B-9397-08002B2CF9AE}" pid="3" name="KSOProductBuildVer">
    <vt:lpwstr>1049-11.2.0.11380</vt:lpwstr>
  </property>
  <property fmtid="{D5CDD505-2E9C-101B-9397-08002B2CF9AE}" pid="4" name="ICV">
    <vt:lpwstr>8D807DF3B45D4D0CBBEDC10DDB4E2E22</vt:lpwstr>
  </property>
</Properties>
</file>